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718F59EA"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556B64">
              <w:rPr>
                <w:bCs w:val="0"/>
                <w:snapToGrid w:val="0"/>
                <w:sz w:val="24"/>
                <w:szCs w:val="24"/>
                <w:highlight w:val="yellow"/>
                <w:lang w:eastAsia="ru-RU"/>
              </w:rPr>
              <w:t>УД-</w:t>
            </w:r>
            <w:proofErr w:type="gramStart"/>
            <w:r w:rsidR="00C563CF">
              <w:rPr>
                <w:bCs w:val="0"/>
                <w:spacing w:val="-4"/>
                <w:highlight w:val="yellow"/>
              </w:rPr>
              <w:t>37  от</w:t>
            </w:r>
            <w:proofErr w:type="gramEnd"/>
            <w:r w:rsidR="00C563CF">
              <w:rPr>
                <w:bCs w:val="0"/>
                <w:spacing w:val="-4"/>
                <w:highlight w:val="yellow"/>
              </w:rPr>
              <w:t xml:space="preserve"> 11</w:t>
            </w:r>
            <w:r w:rsidRPr="00556B64">
              <w:rPr>
                <w:bCs w:val="0"/>
                <w:spacing w:val="-4"/>
                <w:highlight w:val="yellow"/>
              </w:rPr>
              <w:t>.</w:t>
            </w:r>
            <w:r w:rsidR="00C563CF">
              <w:rPr>
                <w:bCs w:val="0"/>
                <w:spacing w:val="-4"/>
                <w:highlight w:val="yellow"/>
              </w:rPr>
              <w:t>04</w:t>
            </w:r>
            <w:r w:rsidRPr="00556B64">
              <w:rPr>
                <w:bCs w:val="0"/>
                <w:spacing w:val="-4"/>
                <w:highlight w:val="yellow"/>
              </w:rPr>
              <w:t>.2</w:t>
            </w:r>
            <w:r w:rsidR="00C563CF">
              <w:rPr>
                <w:bCs w:val="0"/>
                <w:spacing w:val="-4"/>
                <w:highlight w:val="yellow"/>
              </w:rPr>
              <w:t>017</w:t>
            </w:r>
            <w:r w:rsidRPr="00556B64">
              <w:rPr>
                <w:bCs w:val="0"/>
                <w:spacing w:val="-4"/>
                <w:highlight w:val="yellow"/>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2BE5058F" w14:textId="77777777" w:rsidR="00C563CF" w:rsidRDefault="00E86E35" w:rsidP="00C563CF">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C563CF" w:rsidRPr="00C563CF">
        <w:rPr>
          <w:b/>
          <w:sz w:val="24"/>
          <w:szCs w:val="24"/>
        </w:rPr>
        <w:t>право заключения договора на оказание услуг по организации и проведению культурно-массовых и спортивно-оздоровительных мероприятий</w:t>
      </w:r>
    </w:p>
    <w:p w14:paraId="5E8C53FD" w14:textId="0C131366" w:rsidR="00E86E35" w:rsidRPr="00556B64" w:rsidRDefault="00C563CF" w:rsidP="00C563CF">
      <w:pPr>
        <w:pStyle w:val="a"/>
        <w:numPr>
          <w:ilvl w:val="0"/>
          <w:numId w:val="0"/>
        </w:numPr>
        <w:suppressAutoHyphens w:val="0"/>
        <w:autoSpaceDE w:val="0"/>
        <w:autoSpaceDN w:val="0"/>
        <w:spacing w:before="40" w:line="240" w:lineRule="auto"/>
        <w:ind w:left="567"/>
        <w:contextualSpacing w:val="0"/>
        <w:jc w:val="center"/>
        <w:rPr>
          <w:b/>
          <w:sz w:val="24"/>
          <w:szCs w:val="24"/>
        </w:rPr>
      </w:pPr>
      <w:r w:rsidRPr="00C563CF">
        <w:rPr>
          <w:b/>
          <w:sz w:val="24"/>
          <w:szCs w:val="24"/>
        </w:rPr>
        <w:t>в филиале ПАО «МРСК Юга» - «Волгоградэнерго»</w:t>
      </w: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B0B78">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B0B78">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B0B78">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B0B78">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B0B78">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B0B78">
        <w:rPr>
          <w:noProof/>
        </w:rPr>
        <w:t>5</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B0B78">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B0B78">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B0B78">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B0B78">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B0B78">
        <w:rPr>
          <w:noProof/>
        </w:rPr>
        <w:t>23</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B0B78">
        <w:rPr>
          <w:noProof/>
        </w:rPr>
        <w:t>24</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B0B78">
        <w:rPr>
          <w:noProof/>
        </w:rPr>
        <w:t>24</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B0B78">
        <w:rPr>
          <w:noProof/>
        </w:rPr>
        <w:t>25</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B0B78">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B0B78">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B0B78">
        <w:rPr>
          <w:noProof/>
        </w:rPr>
        <w:t>29</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B0B78">
        <w:rPr>
          <w:noProof/>
        </w:rPr>
        <w:t>30</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B0B78">
        <w:rPr>
          <w:noProof/>
        </w:rPr>
        <w:t>30</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B0B78">
        <w:rPr>
          <w:noProof/>
        </w:rPr>
        <w:t>31</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B0B78">
        <w:rPr>
          <w:noProof/>
          <w:sz w:val="24"/>
          <w:szCs w:val="24"/>
        </w:rPr>
        <w:t>32</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4DAD70F2" w:rsidR="00E86E35" w:rsidRPr="00C563CF" w:rsidRDefault="00E86E35" w:rsidP="00904081">
      <w:pPr>
        <w:pStyle w:val="3-"/>
        <w:widowControl w:val="0"/>
        <w:numPr>
          <w:ilvl w:val="2"/>
          <w:numId w:val="45"/>
        </w:numPr>
        <w:autoSpaceDE w:val="0"/>
        <w:autoSpaceDN w:val="0"/>
        <w:adjustRightInd w:val="0"/>
        <w:spacing w:before="0" w:after="0" w:line="264" w:lineRule="auto"/>
        <w:ind w:left="0" w:firstLine="0"/>
        <w:rPr>
          <w:b/>
          <w:szCs w:val="24"/>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C563CF">
        <w:rPr>
          <w:iCs/>
        </w:rPr>
        <w:t xml:space="preserve">Заказчик </w:t>
      </w:r>
      <w:r w:rsidR="00ED5D25" w:rsidRPr="00C563CF">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w:t>
      </w:r>
      <w:r w:rsidR="00ED5D25" w:rsidRPr="00C563CF">
        <w:t xml:space="preserve">фактический/почтовый адрес: </w:t>
      </w:r>
      <w:r w:rsidR="00ED5D25" w:rsidRPr="00C563CF">
        <w:rPr>
          <w:bCs/>
        </w:rPr>
        <w:t>344002, г. Ростов-на-Дону, ул. Б. Садовая, 49</w:t>
      </w:r>
      <w:r w:rsidR="00ED5D25" w:rsidRPr="00C563CF">
        <w:t>), ответственное лицо –</w:t>
      </w:r>
      <w:r w:rsidR="00C563CF" w:rsidRPr="00C563CF">
        <w:t xml:space="preserve"> </w:t>
      </w:r>
      <w:r w:rsidR="007951CD" w:rsidRPr="00C563CF">
        <w:rPr>
          <w:b/>
          <w:bCs/>
        </w:rPr>
        <w:t>Симонова Елена Владимировна,</w:t>
      </w:r>
      <w:r w:rsidR="007951CD" w:rsidRPr="00C563CF">
        <w:rPr>
          <w:bCs/>
        </w:rPr>
        <w:t xml:space="preserve"> тел.: (863) 307-07-72, е-</w:t>
      </w:r>
      <w:proofErr w:type="spellStart"/>
      <w:r w:rsidR="007951CD" w:rsidRPr="00C563CF">
        <w:rPr>
          <w:bCs/>
        </w:rPr>
        <w:t>mail</w:t>
      </w:r>
      <w:proofErr w:type="spellEnd"/>
      <w:r w:rsidR="007951CD" w:rsidRPr="00C563CF">
        <w:rPr>
          <w:bCs/>
        </w:rPr>
        <w:t xml:space="preserve">: </w:t>
      </w:r>
      <w:hyperlink r:id="rId18" w:history="1">
        <w:r w:rsidR="007951CD" w:rsidRPr="00C563CF">
          <w:rPr>
            <w:rStyle w:val="a9"/>
          </w:rPr>
          <w:t>simonovaev@mrsk-yuga.ru</w:t>
        </w:r>
      </w:hyperlink>
      <w:r w:rsidRPr="00C563CF">
        <w:t xml:space="preserve">, Извещением о проведении открытого </w:t>
      </w:r>
      <w:r w:rsidRPr="00C563CF">
        <w:rPr>
          <w:iCs/>
        </w:rPr>
        <w:t>запроса предложений</w:t>
      </w:r>
      <w:r w:rsidRPr="00C563CF">
        <w:t>, опубликованным:</w:t>
      </w:r>
      <w:r w:rsidR="00C563CF" w:rsidRPr="00C563CF">
        <w:t xml:space="preserve"> </w:t>
      </w:r>
      <w:r w:rsidRPr="00C563CF">
        <w:rPr>
          <w:szCs w:val="24"/>
        </w:rPr>
        <w:t xml:space="preserve">на официальном сайте </w:t>
      </w:r>
      <w:r w:rsidRPr="00C563CF">
        <w:rPr>
          <w:szCs w:val="24"/>
          <w:u w:val="single"/>
        </w:rPr>
        <w:t>www.zakupki.gov.ru</w:t>
      </w:r>
      <w:r w:rsidRPr="00C563CF">
        <w:rPr>
          <w:szCs w:val="24"/>
        </w:rPr>
        <w:t xml:space="preserve">, на сайте электронной торговой площадки (далее – ЭТП) </w:t>
      </w:r>
      <w:hyperlink r:id="rId19" w:history="1">
        <w:r w:rsidR="0079281A" w:rsidRPr="00C563CF">
          <w:rPr>
            <w:rStyle w:val="a9"/>
            <w:rFonts w:eastAsia="MS Mincho"/>
            <w:color w:val="auto"/>
            <w:lang w:eastAsia="ja-JP"/>
          </w:rPr>
          <w:t>www.b2b-energo.ru</w:t>
        </w:r>
      </w:hyperlink>
      <w:r w:rsidR="00C563CF" w:rsidRPr="00C563CF">
        <w:rPr>
          <w:rStyle w:val="a9"/>
          <w:rFonts w:eastAsia="MS Mincho"/>
          <w:color w:val="auto"/>
          <w:lang w:eastAsia="ja-JP"/>
        </w:rPr>
        <w:t>,</w:t>
      </w:r>
      <w:r w:rsidRPr="00C563CF">
        <w:rPr>
          <w:szCs w:val="24"/>
        </w:rPr>
        <w:t xml:space="preserve">  на сайте </w:t>
      </w:r>
      <w:r w:rsidR="00ED5D25" w:rsidRPr="00C563CF">
        <w:rPr>
          <w:szCs w:val="24"/>
        </w:rPr>
        <w:t>П</w:t>
      </w:r>
      <w:r w:rsidRPr="00C563CF">
        <w:rPr>
          <w:szCs w:val="24"/>
        </w:rPr>
        <w:t xml:space="preserve">АО «МРСК </w:t>
      </w:r>
      <w:r w:rsidR="00725D97" w:rsidRPr="00C563CF">
        <w:rPr>
          <w:szCs w:val="24"/>
        </w:rPr>
        <w:t>Юг</w:t>
      </w:r>
      <w:r w:rsidRPr="00C563CF">
        <w:rPr>
          <w:szCs w:val="24"/>
        </w:rPr>
        <w:t xml:space="preserve">а» </w:t>
      </w:r>
      <w:r w:rsidR="00ED5D25" w:rsidRPr="00C563CF">
        <w:rPr>
          <w:szCs w:val="24"/>
          <w:u w:val="single"/>
        </w:rPr>
        <w:t>www.mrsk-yuga.ru</w:t>
      </w:r>
    </w:p>
    <w:p w14:paraId="08731EC0" w14:textId="66D7443D" w:rsidR="00E86E35" w:rsidRPr="00C563CF" w:rsidRDefault="00E86E35" w:rsidP="00E86E35">
      <w:pPr>
        <w:pStyle w:val="3-"/>
        <w:numPr>
          <w:ilvl w:val="0"/>
          <w:numId w:val="0"/>
        </w:numPr>
        <w:tabs>
          <w:tab w:val="left" w:pos="1418"/>
        </w:tabs>
        <w:spacing w:before="0" w:after="0" w:line="276" w:lineRule="auto"/>
        <w:rPr>
          <w:bCs/>
          <w:iCs/>
          <w:snapToGrid w:val="0"/>
          <w:szCs w:val="24"/>
        </w:rPr>
      </w:pPr>
      <w:r w:rsidRPr="00C563CF">
        <w:rPr>
          <w:iCs/>
          <w:u w:val="single"/>
        </w:rPr>
        <w:t>приг</w:t>
      </w:r>
      <w:r w:rsidRPr="00C563CF">
        <w:rPr>
          <w:u w:val="single"/>
        </w:rPr>
        <w:t xml:space="preserve">ласил </w:t>
      </w:r>
      <w:bookmarkEnd w:id="13"/>
      <w:bookmarkEnd w:id="14"/>
      <w:bookmarkEnd w:id="15"/>
      <w:bookmarkEnd w:id="16"/>
      <w:bookmarkEnd w:id="17"/>
      <w:r w:rsidRPr="00C563CF">
        <w:rPr>
          <w:snapToGrid w:val="0"/>
          <w:u w:val="single"/>
        </w:rPr>
        <w:t xml:space="preserve">юридических лиц, физических лиц, в том числе индивидуальных </w:t>
      </w:r>
      <w:proofErr w:type="gramStart"/>
      <w:r w:rsidR="00C563CF" w:rsidRPr="00C563CF">
        <w:rPr>
          <w:snapToGrid w:val="0"/>
          <w:u w:val="single"/>
        </w:rPr>
        <w:t xml:space="preserve">предпринимателей,  </w:t>
      </w:r>
      <w:r w:rsidR="00C53E73" w:rsidRPr="00C563CF">
        <w:rPr>
          <w:snapToGrid w:val="0"/>
          <w:u w:val="single"/>
        </w:rPr>
        <w:t>а</w:t>
      </w:r>
      <w:proofErr w:type="gramEnd"/>
      <w:r w:rsidR="00C53E73" w:rsidRPr="00C563CF">
        <w:rPr>
          <w:snapToGrid w:val="0"/>
          <w:u w:val="single"/>
        </w:rPr>
        <w:t xml:space="preserve"> также лиц, </w:t>
      </w:r>
      <w:r w:rsidRPr="00C563CF">
        <w:rPr>
          <w:snapToGrid w:val="0"/>
          <w:u w:val="single"/>
        </w:rPr>
        <w:t>являющихся субъектами малого и среднего предпринимательства</w:t>
      </w:r>
      <w:r w:rsidRPr="00C563CF">
        <w:t xml:space="preserve">, </w:t>
      </w:r>
      <w:r w:rsidRPr="00C563CF">
        <w:rPr>
          <w:bCs/>
          <w:iCs/>
          <w:snapToGrid w:val="0"/>
        </w:rPr>
        <w:t>к участию в открытом запросе предложений без предварительного квалификационного отбора (далее – запрос предложений)</w:t>
      </w:r>
      <w:r w:rsidRPr="00C563CF">
        <w:rPr>
          <w:bCs/>
          <w:iCs/>
          <w:snapToGrid w:val="0"/>
          <w:szCs w:val="24"/>
        </w:rPr>
        <w:t>.</w:t>
      </w:r>
      <w:bookmarkEnd w:id="18"/>
    </w:p>
    <w:p w14:paraId="436F4EE4" w14:textId="082E86CD" w:rsidR="00E86E35" w:rsidRPr="00C563CF" w:rsidRDefault="00E86E35" w:rsidP="00C53E73">
      <w:pPr>
        <w:pStyle w:val="3-"/>
        <w:numPr>
          <w:ilvl w:val="2"/>
          <w:numId w:val="45"/>
        </w:numPr>
        <w:tabs>
          <w:tab w:val="left" w:pos="1418"/>
        </w:tabs>
        <w:spacing w:before="0" w:after="0" w:line="276" w:lineRule="auto"/>
        <w:ind w:left="0" w:firstLine="709"/>
        <w:rPr>
          <w:szCs w:val="24"/>
        </w:rPr>
      </w:pPr>
      <w:r w:rsidRPr="00C563CF">
        <w:rPr>
          <w:szCs w:val="24"/>
        </w:rPr>
        <w:t xml:space="preserve">Настоящий </w:t>
      </w:r>
      <w:r w:rsidRPr="00C563CF">
        <w:rPr>
          <w:iCs/>
          <w:szCs w:val="24"/>
        </w:rPr>
        <w:t xml:space="preserve">Запрос предложений </w:t>
      </w:r>
      <w:r w:rsidRPr="00C563CF">
        <w:rPr>
          <w:szCs w:val="24"/>
        </w:rPr>
        <w:t>проводится в соответствии с правилами и с использованием функционала ЭТП</w:t>
      </w:r>
      <w:r w:rsidR="00ED5D25" w:rsidRPr="00C563CF">
        <w:rPr>
          <w:szCs w:val="24"/>
        </w:rPr>
        <w:t xml:space="preserve"> </w:t>
      </w:r>
      <w:r w:rsidR="00ED5D25" w:rsidRPr="00C563CF">
        <w:t>«b2b-</w:t>
      </w:r>
      <w:proofErr w:type="spellStart"/>
      <w:r w:rsidR="00920CEF" w:rsidRPr="00C563CF">
        <w:rPr>
          <w:lang w:val="en-US"/>
        </w:rPr>
        <w:t>mrsk</w:t>
      </w:r>
      <w:proofErr w:type="spellEnd"/>
      <w:r w:rsidR="00ED5D25" w:rsidRPr="00C563CF">
        <w:t>.</w:t>
      </w:r>
      <w:proofErr w:type="spellStart"/>
      <w:r w:rsidR="00ED5D25" w:rsidRPr="00C563CF">
        <w:t>ru</w:t>
      </w:r>
      <w:proofErr w:type="spellEnd"/>
      <w:r w:rsidR="00ED5D25" w:rsidRPr="00C563CF">
        <w:t>»</w:t>
      </w:r>
      <w:r w:rsidRPr="00C563CF">
        <w:rPr>
          <w:szCs w:val="24"/>
        </w:rPr>
        <w:t>.</w:t>
      </w:r>
    </w:p>
    <w:p w14:paraId="203261F0" w14:textId="1023F12F" w:rsidR="00E86E35" w:rsidRPr="00C563CF"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C563CF">
        <w:rPr>
          <w:szCs w:val="24"/>
        </w:rPr>
        <w:t xml:space="preserve">Заказчик – </w:t>
      </w:r>
      <w:r w:rsidR="00ED5D25" w:rsidRPr="00C563CF">
        <w:rPr>
          <w:szCs w:val="24"/>
        </w:rPr>
        <w:t>П</w:t>
      </w:r>
      <w:r w:rsidRPr="00C563CF">
        <w:rPr>
          <w:szCs w:val="24"/>
        </w:rPr>
        <w:t xml:space="preserve">АО «МРСК </w:t>
      </w:r>
      <w:r w:rsidR="00ED5D25" w:rsidRPr="00C563CF">
        <w:rPr>
          <w:szCs w:val="24"/>
        </w:rPr>
        <w:t>Юг</w:t>
      </w:r>
      <w:r w:rsidRPr="00C563CF">
        <w:rPr>
          <w:szCs w:val="24"/>
        </w:rPr>
        <w:t>а»</w:t>
      </w:r>
      <w:bookmarkEnd w:id="24"/>
      <w:r w:rsidRPr="00C563CF">
        <w:rPr>
          <w:szCs w:val="24"/>
        </w:rPr>
        <w:t>.</w:t>
      </w:r>
    </w:p>
    <w:p w14:paraId="47E3F740" w14:textId="41A21133" w:rsidR="00935C24" w:rsidRPr="00CD03B8" w:rsidRDefault="00E86E35" w:rsidP="00C563CF">
      <w:pPr>
        <w:pStyle w:val="3-"/>
        <w:numPr>
          <w:ilvl w:val="2"/>
          <w:numId w:val="45"/>
        </w:numPr>
        <w:tabs>
          <w:tab w:val="left" w:pos="1418"/>
        </w:tabs>
        <w:spacing w:before="0" w:after="0" w:line="276" w:lineRule="auto"/>
        <w:ind w:left="0" w:firstLine="425"/>
        <w:rPr>
          <w:bCs/>
          <w:iCs/>
          <w:szCs w:val="24"/>
        </w:rPr>
      </w:pPr>
      <w:bookmarkStart w:id="25" w:name="_Ref306980366"/>
      <w:bookmarkStart w:id="26" w:name="_Ref303323780"/>
      <w:r w:rsidRPr="00C563CF">
        <w:rPr>
          <w:szCs w:val="24"/>
        </w:rPr>
        <w:t>Предмет Запроса предложений</w:t>
      </w:r>
      <w:bookmarkEnd w:id="25"/>
      <w:r w:rsidRPr="00C563CF">
        <w:rPr>
          <w:szCs w:val="24"/>
        </w:rPr>
        <w:t xml:space="preserve"> – </w:t>
      </w:r>
      <w:bookmarkEnd w:id="26"/>
      <w:r w:rsidR="00C563CF" w:rsidRPr="00C563CF">
        <w:rPr>
          <w:b/>
          <w:szCs w:val="24"/>
        </w:rPr>
        <w:t xml:space="preserve">право заключения договора на оказание услуг по организации и проведению культурно-массовых и </w:t>
      </w:r>
      <w:r w:rsidR="00C563CF" w:rsidRPr="00CD03B8">
        <w:rPr>
          <w:b/>
          <w:szCs w:val="24"/>
        </w:rPr>
        <w:t>спортивно-оздоровительных мероприятий в филиале ПАО «МРСК Юга» - «Волгоградэнерго»</w:t>
      </w:r>
      <w:r w:rsidR="00C53E73" w:rsidRPr="00CD03B8">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CD03B8">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w:t>
      </w:r>
      <w:r w:rsidRPr="00D97B21">
        <w:rPr>
          <w:szCs w:val="24"/>
        </w:rPr>
        <w:t xml:space="preserve">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w:t>
      </w:r>
      <w:r w:rsidR="00031F34" w:rsidRPr="00031F34">
        <w:lastRenderedPageBreak/>
        <w:t>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B0B78">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B0B78">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CD03B8"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B0B78">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w:t>
      </w:r>
      <w:r w:rsidRPr="00CD03B8">
        <w:rPr>
          <w:szCs w:val="24"/>
        </w:rPr>
        <w:t xml:space="preserve">данным запросом предложений, обратившись в </w:t>
      </w:r>
      <w:r w:rsidR="002B123C" w:rsidRPr="00CD03B8">
        <w:rPr>
          <w:szCs w:val="24"/>
        </w:rPr>
        <w:t>ЦКК</w:t>
      </w:r>
      <w:r w:rsidRPr="00CD03B8">
        <w:rPr>
          <w:szCs w:val="24"/>
        </w:rPr>
        <w:t xml:space="preserve"> </w:t>
      </w:r>
      <w:r w:rsidR="00F21378" w:rsidRPr="00CD03B8">
        <w:t>ПАО «МРСК Юга»</w:t>
      </w:r>
      <w:r w:rsidRPr="00CD03B8">
        <w:rPr>
          <w:szCs w:val="24"/>
        </w:rPr>
        <w:t>.</w:t>
      </w:r>
      <w:bookmarkEnd w:id="41"/>
    </w:p>
    <w:p w14:paraId="0EBC6AF8" w14:textId="77777777" w:rsidR="007A1F3E" w:rsidRPr="00CD03B8" w:rsidRDefault="007A1F3E" w:rsidP="00C53E73">
      <w:pPr>
        <w:pStyle w:val="3-"/>
        <w:numPr>
          <w:ilvl w:val="2"/>
          <w:numId w:val="45"/>
        </w:numPr>
        <w:tabs>
          <w:tab w:val="left" w:pos="1418"/>
        </w:tabs>
        <w:spacing w:before="0" w:after="0" w:line="276" w:lineRule="auto"/>
        <w:ind w:left="0" w:firstLine="709"/>
        <w:rPr>
          <w:szCs w:val="24"/>
        </w:rPr>
      </w:pPr>
      <w:r w:rsidRPr="00CD03B8">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CD03B8" w:rsidRDefault="007A1F3E" w:rsidP="00C53E73">
      <w:pPr>
        <w:pStyle w:val="3-"/>
        <w:numPr>
          <w:ilvl w:val="2"/>
          <w:numId w:val="45"/>
        </w:numPr>
        <w:tabs>
          <w:tab w:val="left" w:pos="1418"/>
        </w:tabs>
        <w:spacing w:before="0" w:after="0" w:line="276" w:lineRule="auto"/>
        <w:ind w:left="0" w:firstLine="709"/>
        <w:rPr>
          <w:szCs w:val="24"/>
        </w:rPr>
      </w:pPr>
      <w:r w:rsidRPr="00CD03B8">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CD03B8">
        <w:rPr>
          <w:szCs w:val="24"/>
        </w:rPr>
        <w:fldChar w:fldCharType="begin"/>
      </w:r>
      <w:r w:rsidRPr="00CD03B8">
        <w:rPr>
          <w:szCs w:val="24"/>
        </w:rPr>
        <w:instrText xml:space="preserve"> REF _Ref306978606 \r \h  \* MERGEFORMAT </w:instrText>
      </w:r>
      <w:r w:rsidRPr="00CD03B8">
        <w:rPr>
          <w:szCs w:val="24"/>
        </w:rPr>
      </w:r>
      <w:r w:rsidRPr="00CD03B8">
        <w:rPr>
          <w:szCs w:val="24"/>
        </w:rPr>
        <w:fldChar w:fldCharType="separate"/>
      </w:r>
      <w:r w:rsidR="00FB0B78">
        <w:rPr>
          <w:szCs w:val="24"/>
        </w:rPr>
        <w:t>1.4.2</w:t>
      </w:r>
      <w:r w:rsidRPr="00CD03B8">
        <w:rPr>
          <w:szCs w:val="24"/>
        </w:rPr>
        <w:fldChar w:fldCharType="end"/>
      </w:r>
      <w:r w:rsidRPr="00CD03B8">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CD03B8" w:rsidRDefault="007A1F3E" w:rsidP="00C53E73">
      <w:pPr>
        <w:pStyle w:val="3-"/>
        <w:numPr>
          <w:ilvl w:val="2"/>
          <w:numId w:val="45"/>
        </w:numPr>
        <w:tabs>
          <w:tab w:val="left" w:pos="1418"/>
        </w:tabs>
        <w:spacing w:before="0" w:after="0" w:line="276" w:lineRule="auto"/>
        <w:ind w:left="0" w:firstLine="709"/>
        <w:rPr>
          <w:szCs w:val="24"/>
        </w:rPr>
      </w:pPr>
      <w:r w:rsidRPr="00CD03B8">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CD03B8"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CD03B8">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CD03B8">
        <w:rPr>
          <w:szCs w:val="24"/>
        </w:rPr>
        <w:t>Участник самостоятельно несет все расходы</w:t>
      </w:r>
      <w:r w:rsidRPr="00D97B21">
        <w:rPr>
          <w:szCs w:val="24"/>
        </w:rPr>
        <w:t xml:space="preserve">,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w:t>
      </w:r>
      <w:proofErr w:type="gramStart"/>
      <w:r w:rsidRPr="00D97B21">
        <w:rPr>
          <w:szCs w:val="24"/>
        </w:rPr>
        <w:t>лицами</w:t>
      </w:r>
      <w:proofErr w:type="gramEnd"/>
      <w:r w:rsidRPr="00D97B21">
        <w:rPr>
          <w:szCs w:val="24"/>
        </w:rPr>
        <w:t xml:space="preserve">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B0B78">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B0B78">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B0B78">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B0B78">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B0B78">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B0B78">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B0B78">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B0B78">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B0B78">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B0B78">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B0B78">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B0B78">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B0B78">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B0B78">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B0B78">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B0B78">
        <w:rPr>
          <w:i/>
          <w:szCs w:val="24"/>
        </w:rPr>
        <w:t>2.3.9</w:t>
      </w:r>
      <w:r w:rsidRPr="00536310">
        <w:rPr>
          <w:i/>
          <w:szCs w:val="24"/>
        </w:rPr>
        <w:fldChar w:fldCharType="end"/>
      </w:r>
      <w:r w:rsidRPr="00536310">
        <w:rPr>
          <w:i/>
          <w:szCs w:val="24"/>
          <w:lang w:val="ru-MD"/>
        </w:rPr>
        <w:t xml:space="preserve"> </w:t>
      </w:r>
      <w:r w:rsidRPr="00536310">
        <w:rPr>
          <w:i/>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B0B78">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B0B78">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B0B78">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w:t>
      </w:r>
      <w:proofErr w:type="gramStart"/>
      <w:r w:rsidRPr="002436AB">
        <w:rPr>
          <w:b/>
          <w:spacing w:val="-1"/>
          <w:szCs w:val="24"/>
        </w:rPr>
        <w:t>в соответствии с 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B0B78">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B0B78">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proofErr w:type="gramStart"/>
      <w:r w:rsidRPr="00536310">
        <w:rPr>
          <w:i/>
          <w:szCs w:val="24"/>
        </w:rPr>
        <w:t>филиалов  и</w:t>
      </w:r>
      <w:proofErr w:type="gramEnd"/>
      <w:r w:rsidRPr="00536310">
        <w:rPr>
          <w:i/>
          <w:szCs w:val="24"/>
        </w:rPr>
        <w:t xml:space="preserve">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proofErr w:type="gramStart"/>
      <w:r w:rsidRPr="00536310">
        <w:rPr>
          <w:i/>
          <w:szCs w:val="24"/>
        </w:rPr>
        <w:t>филиалов  и</w:t>
      </w:r>
      <w:proofErr w:type="gramEnd"/>
      <w:r w:rsidRPr="00536310">
        <w:rPr>
          <w:i/>
          <w:szCs w:val="24"/>
        </w:rPr>
        <w:t xml:space="preserve">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Участником закупки и </w:t>
      </w:r>
      <w:proofErr w:type="gramStart"/>
      <w:r w:rsidRPr="00837624">
        <w:rPr>
          <w:b/>
          <w:szCs w:val="24"/>
        </w:rPr>
        <w:t>субподрядчиками  (</w:t>
      </w:r>
      <w:proofErr w:type="gramEnd"/>
      <w:r w:rsidRPr="00837624">
        <w:rPr>
          <w:b/>
          <w:szCs w:val="24"/>
        </w:rPr>
        <w:t>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B0B78">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B0B78">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B0B78">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 xml:space="preserve">Формы, </w:t>
      </w:r>
      <w:proofErr w:type="gramStart"/>
      <w:r w:rsidRPr="00CE72BD">
        <w:rPr>
          <w:iCs/>
          <w:szCs w:val="24"/>
          <w:lang w:eastAsia="ar-SA"/>
        </w:rPr>
        <w:t>указанные  в</w:t>
      </w:r>
      <w:proofErr w:type="gramEnd"/>
      <w:r w:rsidRPr="00CE72BD">
        <w:rPr>
          <w:iCs/>
          <w:szCs w:val="24"/>
          <w:lang w:eastAsia="ar-SA"/>
        </w:rPr>
        <w:t xml:space="preserve">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B0B78">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B0B78">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B0B78">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B0B78">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xml:space="preserve">) и иные, указанные </w:t>
      </w:r>
      <w:proofErr w:type="gramStart"/>
      <w:r w:rsidRPr="00CE72BD">
        <w:rPr>
          <w:szCs w:val="24"/>
        </w:rPr>
        <w:t>в  Разделе</w:t>
      </w:r>
      <w:proofErr w:type="gramEnd"/>
      <w:r w:rsidRPr="00CE72BD">
        <w:rPr>
          <w:szCs w:val="24"/>
        </w:rPr>
        <w:t xml:space="preserve">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xml:space="preserve">). В случае нарушения этого требования все Заявки такого Участника отклоняются без </w:t>
      </w:r>
      <w:proofErr w:type="gramStart"/>
      <w:r w:rsidRPr="00CE72BD">
        <w:rPr>
          <w:szCs w:val="24"/>
        </w:rPr>
        <w:t>рассмотрения</w:t>
      </w:r>
      <w:proofErr w:type="gramEnd"/>
      <w:r w:rsidRPr="00CE72BD">
        <w:rPr>
          <w:szCs w:val="24"/>
        </w:rPr>
        <w:t xml:space="preserve">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B0B78">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w:t>
      </w:r>
      <w:proofErr w:type="gramStart"/>
      <w:r w:rsidRPr="00A342B2">
        <w:rPr>
          <w:bCs/>
          <w:szCs w:val="24"/>
        </w:rPr>
        <w:t>файл</w:t>
      </w:r>
      <w:proofErr w:type="gramEnd"/>
      <w:r w:rsidRPr="00A342B2">
        <w:rPr>
          <w:bCs/>
          <w:szCs w:val="24"/>
        </w:rPr>
        <w:t xml:space="preserve">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0F1260DD" w:rsidR="007A1F3E" w:rsidRDefault="007A1F3E" w:rsidP="00CD03B8">
      <w:pPr>
        <w:pStyle w:val="4-"/>
        <w:numPr>
          <w:ilvl w:val="3"/>
          <w:numId w:val="45"/>
        </w:numPr>
        <w:tabs>
          <w:tab w:val="left" w:pos="1418"/>
        </w:tabs>
        <w:spacing w:line="276" w:lineRule="auto"/>
        <w:ind w:left="0" w:firstLine="453"/>
        <w:rPr>
          <w:bCs/>
          <w:szCs w:val="24"/>
        </w:rPr>
      </w:pPr>
      <w:r w:rsidRPr="00CD03B8">
        <w:rPr>
          <w:bCs/>
          <w:szCs w:val="24"/>
        </w:rPr>
        <w:t xml:space="preserve"> Начальная (максимальная) цена Договора (цена лота) –</w:t>
      </w:r>
      <w:r w:rsidRPr="00CD03B8">
        <w:rPr>
          <w:szCs w:val="24"/>
        </w:rPr>
        <w:t xml:space="preserve"> </w:t>
      </w:r>
      <w:r w:rsidR="00CD03B8" w:rsidRPr="00CD03B8">
        <w:rPr>
          <w:szCs w:val="24"/>
        </w:rPr>
        <w:t>6 909 613,00</w:t>
      </w:r>
      <w:r w:rsidR="00CE72BD" w:rsidRPr="00CD03B8">
        <w:rPr>
          <w:szCs w:val="24"/>
        </w:rPr>
        <w:t xml:space="preserve"> руб. с </w:t>
      </w:r>
      <w:r w:rsidR="0077088E" w:rsidRPr="00CD03B8">
        <w:rPr>
          <w:szCs w:val="24"/>
        </w:rPr>
        <w:t>учётом НДС</w:t>
      </w:r>
      <w:r w:rsidR="00CE72BD" w:rsidRPr="00CD03B8">
        <w:rPr>
          <w:szCs w:val="24"/>
        </w:rPr>
        <w:t>; (</w:t>
      </w:r>
      <w:r w:rsidR="00CD03B8">
        <w:rPr>
          <w:szCs w:val="24"/>
        </w:rPr>
        <w:t xml:space="preserve">5 855 604,24 </w:t>
      </w:r>
      <w:r w:rsidR="00CE72BD" w:rsidRPr="00CD03B8">
        <w:rPr>
          <w:szCs w:val="24"/>
        </w:rPr>
        <w:t>руб. без НДС)</w:t>
      </w:r>
      <w:r w:rsidRPr="00CD03B8">
        <w:rPr>
          <w:szCs w:val="24"/>
        </w:rPr>
        <w:t>.</w:t>
      </w:r>
      <w:r w:rsidRPr="00CD03B8" w:rsidDel="004632F0">
        <w:rPr>
          <w:szCs w:val="24"/>
        </w:rPr>
        <w:t xml:space="preserve"> </w:t>
      </w:r>
      <w:r w:rsidRPr="00CD03B8">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3509BE7D" w14:textId="7D4EE42C" w:rsidR="0077088E" w:rsidRPr="00CD03B8" w:rsidRDefault="0077088E" w:rsidP="00CD03B8">
      <w:pPr>
        <w:pStyle w:val="4-"/>
        <w:numPr>
          <w:ilvl w:val="3"/>
          <w:numId w:val="45"/>
        </w:numPr>
        <w:tabs>
          <w:tab w:val="left" w:pos="1418"/>
        </w:tabs>
        <w:spacing w:line="276" w:lineRule="auto"/>
        <w:ind w:left="0" w:firstLine="453"/>
        <w:rPr>
          <w:bCs/>
          <w:szCs w:val="24"/>
        </w:rPr>
      </w:pPr>
      <w:r>
        <w:rPr>
          <w:bCs/>
          <w:szCs w:val="24"/>
        </w:rPr>
        <w:t xml:space="preserve">На ЭТП </w:t>
      </w:r>
      <w:r w:rsidRPr="00F51123">
        <w:rPr>
          <w:bCs/>
          <w:szCs w:val="24"/>
        </w:rPr>
        <w:t xml:space="preserve">указывается </w:t>
      </w:r>
      <w:r>
        <w:rPr>
          <w:bCs/>
          <w:szCs w:val="24"/>
        </w:rPr>
        <w:t>процент вознаграждения Участника от стоимости оказанной услуги.</w:t>
      </w:r>
      <w:r w:rsidRPr="00F51123">
        <w:rPr>
          <w:bCs/>
          <w:szCs w:val="24"/>
        </w:rPr>
        <w:t xml:space="preserve"> В письме о подачи оферты указывается общая сумма договора и </w:t>
      </w:r>
      <w:r w:rsidRPr="0077088E">
        <w:rPr>
          <w:bCs/>
          <w:szCs w:val="24"/>
        </w:rPr>
        <w:t>процент вознаграждения</w:t>
      </w:r>
      <w:r w:rsidR="00113654">
        <w:rPr>
          <w:bCs/>
          <w:szCs w:val="24"/>
        </w:rPr>
        <w:t xml:space="preserve"> от стоимости оказанной услуги</w:t>
      </w:r>
      <w:bookmarkStart w:id="104" w:name="_GoBack"/>
      <w:bookmarkEnd w:id="104"/>
      <w:r w:rsidRPr="00F51123">
        <w:rPr>
          <w:bCs/>
          <w:szCs w:val="24"/>
        </w:rPr>
        <w:t>. В коммерческом предложении необходи</w:t>
      </w:r>
      <w:r w:rsidR="00FB0B78">
        <w:rPr>
          <w:bCs/>
          <w:szCs w:val="24"/>
        </w:rPr>
        <w:t>мо указать общую сумму договора</w:t>
      </w:r>
      <w:r w:rsidRPr="00F51123">
        <w:rPr>
          <w:bCs/>
          <w:szCs w:val="24"/>
        </w:rPr>
        <w:t xml:space="preserve"> </w:t>
      </w:r>
      <w:r w:rsidR="00FB0B78">
        <w:rPr>
          <w:bCs/>
          <w:szCs w:val="24"/>
        </w:rPr>
        <w:t>и</w:t>
      </w:r>
      <w:r w:rsidRPr="00F51123">
        <w:rPr>
          <w:bCs/>
          <w:szCs w:val="24"/>
        </w:rPr>
        <w:t xml:space="preserve"> </w:t>
      </w:r>
      <w:r w:rsidRPr="0077088E">
        <w:rPr>
          <w:bCs/>
          <w:szCs w:val="24"/>
        </w:rPr>
        <w:t>процент вознаграждения</w:t>
      </w:r>
      <w:r w:rsidRPr="00F51123">
        <w:rPr>
          <w:bCs/>
          <w:szCs w:val="24"/>
        </w:rPr>
        <w:t>. Не выполнение данного условия может являться причиной для отклонения.</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lastRenderedPageBreak/>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B0B78">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B0B78">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B0B78">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w:t>
      </w:r>
      <w:proofErr w:type="gramStart"/>
      <w:r w:rsidRPr="00CE72BD">
        <w:rPr>
          <w:szCs w:val="24"/>
        </w:rPr>
        <w:t>превышает  двадцать</w:t>
      </w:r>
      <w:proofErr w:type="gramEnd"/>
      <w:r w:rsidRPr="00CE72BD">
        <w:rPr>
          <w:szCs w:val="24"/>
        </w:rPr>
        <w:t xml:space="preserve">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B0B78">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xml:space="preserve">, оформленный в соответствии с законодательством РФ, или (в случае, если сделка согласно </w:t>
      </w:r>
      <w:proofErr w:type="gramStart"/>
      <w:r w:rsidRPr="006245F6">
        <w:rPr>
          <w:szCs w:val="24"/>
        </w:rPr>
        <w:t>законодательству</w:t>
      </w:r>
      <w:proofErr w:type="gramEnd"/>
      <w:r w:rsidRPr="006245F6">
        <w:rPr>
          <w:szCs w:val="24"/>
        </w:rPr>
        <w:t xml:space="preserve">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w:t>
      </w:r>
      <w:proofErr w:type="gramStart"/>
      <w:r w:rsidRPr="006245F6">
        <w:rPr>
          <w:szCs w:val="24"/>
        </w:rPr>
        <w:t>законодательству</w:t>
      </w:r>
      <w:proofErr w:type="gramEnd"/>
      <w:r w:rsidRPr="006245F6">
        <w:rPr>
          <w:szCs w:val="24"/>
        </w:rPr>
        <w:t xml:space="preserve">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w:t>
      </w:r>
      <w:proofErr w:type="gramStart"/>
      <w:r w:rsidRPr="006245F6">
        <w:rPr>
          <w:szCs w:val="24"/>
        </w:rPr>
        <w:t>так же</w:t>
      </w:r>
      <w:proofErr w:type="gramEnd"/>
      <w:r w:rsidRPr="006245F6">
        <w:rPr>
          <w:szCs w:val="24"/>
        </w:rPr>
        <w:t xml:space="preserve">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w:t>
      </w:r>
      <w:proofErr w:type="gramStart"/>
      <w:r w:rsidRPr="006245F6">
        <w:rPr>
          <w:sz w:val="20"/>
          <w:szCs w:val="20"/>
        </w:rPr>
        <w:t>Для</w:t>
      </w:r>
      <w:proofErr w:type="gramEnd"/>
      <w:r w:rsidRPr="006245F6">
        <w:rPr>
          <w:sz w:val="20"/>
          <w:szCs w:val="20"/>
        </w:rPr>
        <w:t xml:space="preserve">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B0B78">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w:t>
      </w:r>
      <w:proofErr w:type="gramStart"/>
      <w:r w:rsidRPr="0065072D">
        <w:rPr>
          <w:szCs w:val="24"/>
        </w:rPr>
        <w:t>сроков 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B0B78">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B0B78">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w:t>
      </w:r>
      <w:proofErr w:type="gramStart"/>
      <w:r w:rsidRPr="009B4322">
        <w:t>с  распределением</w:t>
      </w:r>
      <w:proofErr w:type="gramEnd"/>
      <w:r w:rsidRPr="009B4322">
        <w:t xml:space="preserve">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B0B78">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B0B78">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w:t>
      </w:r>
      <w:proofErr w:type="gramStart"/>
      <w:r w:rsidRPr="0065072D">
        <w:rPr>
          <w:szCs w:val="24"/>
        </w:rPr>
        <w:t>не соответствия</w:t>
      </w:r>
      <w:proofErr w:type="gramEnd"/>
      <w:r w:rsidRPr="0065072D">
        <w:rPr>
          <w:szCs w:val="24"/>
        </w:rPr>
        <w:t xml:space="preserve">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B0B78">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B0B78">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B0B78">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B0B78">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proofErr w:type="gramStart"/>
      <w:r w:rsidR="00FB0B78">
        <w:rPr>
          <w:szCs w:val="24"/>
        </w:rPr>
        <w:t>а)</w:t>
      </w:r>
      <w:r w:rsidRPr="0065072D">
        <w:rPr>
          <w:szCs w:val="24"/>
        </w:rPr>
        <w:fldChar w:fldCharType="end"/>
      </w:r>
      <w:r w:rsidRPr="0065072D">
        <w:rPr>
          <w:szCs w:val="24"/>
        </w:rPr>
        <w:t>-</w:t>
      </w:r>
      <w:proofErr w:type="gramEnd"/>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B0B78">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B0B78">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xml:space="preserve">. В случае невыполнения этих требований Заявки с участием таких организаций будут отклонены без </w:t>
      </w:r>
      <w:proofErr w:type="gramStart"/>
      <w:r w:rsidRPr="0065072D">
        <w:rPr>
          <w:szCs w:val="24"/>
        </w:rPr>
        <w:t>рассмотрения</w:t>
      </w:r>
      <w:proofErr w:type="gramEnd"/>
      <w:r w:rsidRPr="0065072D">
        <w:rPr>
          <w:szCs w:val="24"/>
        </w:rPr>
        <w:t xml:space="preserve"> по существу. В случае невыполнения этих требований Предложения с участием таких лиц будут отклонены без </w:t>
      </w:r>
      <w:proofErr w:type="gramStart"/>
      <w:r w:rsidRPr="0065072D">
        <w:rPr>
          <w:szCs w:val="24"/>
        </w:rPr>
        <w:t>рассмотрения</w:t>
      </w:r>
      <w:proofErr w:type="gramEnd"/>
      <w:r w:rsidRPr="0065072D">
        <w:rPr>
          <w:szCs w:val="24"/>
        </w:rPr>
        <w:t xml:space="preserve">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B0B78">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B0B78">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B0B78">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B0B78">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01C8EDD7" w:rsidR="007A1F3E"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Обеспечение исполнения обязательств Участника</w:t>
      </w:r>
      <w:bookmarkEnd w:id="137"/>
      <w:bookmarkEnd w:id="138"/>
      <w:bookmarkEnd w:id="139"/>
    </w:p>
    <w:p w14:paraId="2A348551" w14:textId="18634CAA" w:rsidR="00904081" w:rsidRPr="00904081" w:rsidRDefault="00904081" w:rsidP="00904081">
      <w:pPr>
        <w:numPr>
          <w:ilvl w:val="3"/>
          <w:numId w:val="0"/>
        </w:numPr>
        <w:suppressAutoHyphens w:val="0"/>
        <w:spacing w:line="240" w:lineRule="auto"/>
        <w:ind w:left="567" w:firstLine="568"/>
        <w:rPr>
          <w:bCs w:val="0"/>
          <w:sz w:val="24"/>
          <w:szCs w:val="20"/>
          <w:lang w:eastAsia="ru-RU"/>
        </w:rPr>
      </w:pPr>
      <w:r>
        <w:rPr>
          <w:bCs w:val="0"/>
          <w:sz w:val="24"/>
          <w:szCs w:val="20"/>
          <w:lang w:eastAsia="ru-RU"/>
        </w:rPr>
        <w:t xml:space="preserve">2.3.11.1. </w:t>
      </w:r>
      <w:r w:rsidRPr="00904081">
        <w:rPr>
          <w:bCs w:val="0"/>
          <w:sz w:val="24"/>
          <w:szCs w:val="20"/>
          <w:lang w:eastAsia="ru-RU"/>
        </w:rPr>
        <w:t xml:space="preserve">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w:t>
      </w:r>
      <w:proofErr w:type="gramStart"/>
      <w:r w:rsidRPr="00904081">
        <w:rPr>
          <w:bCs w:val="0"/>
          <w:sz w:val="24"/>
          <w:szCs w:val="20"/>
          <w:lang w:eastAsia="ru-RU"/>
        </w:rPr>
        <w:t>в соответствии с требованиями</w:t>
      </w:r>
      <w:proofErr w:type="gramEnd"/>
      <w:r w:rsidRPr="00904081">
        <w:rPr>
          <w:bCs w:val="0"/>
          <w:sz w:val="24"/>
          <w:szCs w:val="20"/>
          <w:lang w:eastAsia="ru-RU"/>
        </w:rPr>
        <w:t xml:space="preserve"> установленными в извещении о проведении Конкурса и в Конкурсной документации.</w:t>
      </w:r>
    </w:p>
    <w:p w14:paraId="3BEB4C78" w14:textId="475A4828" w:rsidR="00904081" w:rsidRPr="00904081" w:rsidRDefault="00904081" w:rsidP="00904081">
      <w:pPr>
        <w:numPr>
          <w:ilvl w:val="3"/>
          <w:numId w:val="0"/>
        </w:numPr>
        <w:suppressAutoHyphens w:val="0"/>
        <w:spacing w:line="240" w:lineRule="auto"/>
        <w:ind w:left="567" w:firstLine="568"/>
        <w:rPr>
          <w:bCs w:val="0"/>
          <w:sz w:val="24"/>
          <w:szCs w:val="20"/>
          <w:lang w:eastAsia="ru-RU"/>
        </w:rPr>
      </w:pPr>
      <w:r>
        <w:rPr>
          <w:bCs w:val="0"/>
          <w:sz w:val="24"/>
          <w:szCs w:val="20"/>
          <w:lang w:eastAsia="ru-RU"/>
        </w:rPr>
        <w:t xml:space="preserve">2.3.11.2. </w:t>
      </w:r>
      <w:r w:rsidRPr="00904081">
        <w:rPr>
          <w:bCs w:val="0"/>
          <w:sz w:val="24"/>
          <w:szCs w:val="20"/>
          <w:lang w:eastAsia="ru-RU"/>
        </w:rPr>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4CE15B7A" w14:textId="23ABFB90" w:rsidR="00904081" w:rsidRPr="00904081" w:rsidRDefault="00904081" w:rsidP="00904081">
      <w:pPr>
        <w:numPr>
          <w:ilvl w:val="3"/>
          <w:numId w:val="0"/>
        </w:numPr>
        <w:suppressAutoHyphens w:val="0"/>
        <w:spacing w:line="240" w:lineRule="auto"/>
        <w:ind w:left="567" w:firstLine="568"/>
        <w:rPr>
          <w:bCs w:val="0"/>
          <w:sz w:val="24"/>
          <w:szCs w:val="20"/>
          <w:lang w:eastAsia="ru-RU"/>
        </w:rPr>
      </w:pPr>
      <w:r>
        <w:rPr>
          <w:bCs w:val="0"/>
          <w:sz w:val="24"/>
          <w:szCs w:val="20"/>
          <w:lang w:eastAsia="ru-RU"/>
        </w:rPr>
        <w:t xml:space="preserve">2.3.11.3. </w:t>
      </w:r>
      <w:r w:rsidRPr="00904081">
        <w:rPr>
          <w:bCs w:val="0"/>
          <w:sz w:val="24"/>
          <w:szCs w:val="20"/>
          <w:lang w:eastAsia="ru-RU"/>
        </w:rPr>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904081">
        <w:rPr>
          <w:b/>
          <w:bCs w:val="0"/>
          <w:sz w:val="24"/>
          <w:szCs w:val="20"/>
          <w:lang w:eastAsia="ru-RU"/>
        </w:rPr>
        <w:t>в форме банковской гарантии на сумму 2% от начальной (предельной) стоимости закупки,</w:t>
      </w:r>
      <w:r w:rsidRPr="00904081">
        <w:rPr>
          <w:bCs w:val="0"/>
          <w:sz w:val="24"/>
          <w:szCs w:val="20"/>
          <w:lang w:eastAsia="ru-RU"/>
        </w:rPr>
        <w:t xml:space="preserve"> с учетом НДС, </w:t>
      </w:r>
      <w:r w:rsidRPr="00904081">
        <w:rPr>
          <w:b/>
          <w:bCs w:val="0"/>
          <w:sz w:val="24"/>
          <w:szCs w:val="20"/>
          <w:lang w:eastAsia="ru-RU"/>
        </w:rPr>
        <w:t xml:space="preserve">либо денежные средства в размере 2% от начальной (предельной) стоимости, </w:t>
      </w:r>
      <w:r w:rsidRPr="00904081">
        <w:rPr>
          <w:bCs w:val="0"/>
          <w:sz w:val="24"/>
          <w:szCs w:val="20"/>
          <w:lang w:eastAsia="ru-RU"/>
        </w:rPr>
        <w:t>с учетом НДС</w:t>
      </w:r>
      <w:r w:rsidRPr="00904081">
        <w:rPr>
          <w:b/>
          <w:bCs w:val="0"/>
          <w:sz w:val="24"/>
          <w:szCs w:val="20"/>
          <w:lang w:eastAsia="ru-RU"/>
        </w:rPr>
        <w:t>,</w:t>
      </w:r>
      <w:r w:rsidRPr="00904081">
        <w:rPr>
          <w:bCs w:val="0"/>
          <w:sz w:val="24"/>
          <w:szCs w:val="20"/>
          <w:lang w:eastAsia="ru-RU"/>
        </w:rPr>
        <w:t xml:space="preserve"> перечисленные на расчетный счет Организатора конкурса (Раздел </w:t>
      </w:r>
      <w:r w:rsidRPr="00904081">
        <w:rPr>
          <w:bCs w:val="0"/>
          <w:sz w:val="24"/>
          <w:szCs w:val="20"/>
          <w:lang w:eastAsia="ru-RU"/>
        </w:rPr>
        <w:fldChar w:fldCharType="begin"/>
      </w:r>
      <w:r w:rsidRPr="00904081">
        <w:rPr>
          <w:bCs w:val="0"/>
          <w:sz w:val="24"/>
          <w:szCs w:val="20"/>
          <w:lang w:eastAsia="ru-RU"/>
        </w:rPr>
        <w:instrText xml:space="preserve"> REF _Ref423697349 \r \h  \* MERGEFORMAT </w:instrText>
      </w:r>
      <w:r w:rsidRPr="00904081">
        <w:rPr>
          <w:bCs w:val="0"/>
          <w:sz w:val="24"/>
          <w:szCs w:val="20"/>
          <w:lang w:eastAsia="ru-RU"/>
        </w:rPr>
        <w:fldChar w:fldCharType="separate"/>
      </w:r>
      <w:r w:rsidR="00FB0B78">
        <w:rPr>
          <w:b/>
          <w:sz w:val="24"/>
          <w:szCs w:val="20"/>
          <w:lang w:eastAsia="ru-RU"/>
        </w:rPr>
        <w:t>Ошибка! Источник ссылки не найден.</w:t>
      </w:r>
      <w:r w:rsidRPr="00904081">
        <w:rPr>
          <w:bCs w:val="0"/>
          <w:sz w:val="24"/>
          <w:szCs w:val="20"/>
          <w:lang w:eastAsia="ru-RU"/>
        </w:rPr>
        <w:fldChar w:fldCharType="end"/>
      </w:r>
      <w:r w:rsidRPr="00904081">
        <w:rPr>
          <w:bCs w:val="0"/>
          <w:sz w:val="24"/>
          <w:szCs w:val="20"/>
          <w:lang w:eastAsia="ru-RU"/>
        </w:rPr>
        <w:t>).</w:t>
      </w:r>
    </w:p>
    <w:p w14:paraId="7C7F46E3" w14:textId="17DE8ADF" w:rsidR="00904081" w:rsidRPr="00904081" w:rsidRDefault="00904081" w:rsidP="00904081">
      <w:pPr>
        <w:widowControl w:val="0"/>
        <w:numPr>
          <w:ilvl w:val="4"/>
          <w:numId w:val="0"/>
        </w:numPr>
        <w:tabs>
          <w:tab w:val="left" w:pos="1134"/>
        </w:tabs>
        <w:suppressAutoHyphens w:val="0"/>
        <w:spacing w:line="240" w:lineRule="auto"/>
        <w:ind w:left="567" w:firstLine="568"/>
        <w:rPr>
          <w:bCs w:val="0"/>
          <w:sz w:val="24"/>
          <w:szCs w:val="20"/>
          <w:lang w:eastAsia="ru-RU"/>
        </w:rPr>
      </w:pPr>
      <w:r>
        <w:rPr>
          <w:b/>
          <w:bCs w:val="0"/>
          <w:sz w:val="24"/>
          <w:szCs w:val="24"/>
          <w:lang w:eastAsia="ru-RU"/>
        </w:rPr>
        <w:t xml:space="preserve">2.3.11.4. </w:t>
      </w:r>
      <w:r w:rsidRPr="00904081">
        <w:rPr>
          <w:b/>
          <w:bCs w:val="0"/>
          <w:sz w:val="24"/>
          <w:szCs w:val="24"/>
          <w:lang w:eastAsia="ru-RU"/>
        </w:rPr>
        <w:t>Обеспечение исполнения обязательств Участника конкурса в форме перечисления денежных средств на расчетный счет ПАО «МРСК Юга»</w:t>
      </w:r>
      <w:r w:rsidRPr="00904081">
        <w:rPr>
          <w:bCs w:val="0"/>
          <w:sz w:val="24"/>
          <w:szCs w:val="24"/>
          <w:lang w:eastAsia="ru-RU"/>
        </w:rPr>
        <w:t>.</w:t>
      </w:r>
    </w:p>
    <w:p w14:paraId="39CF5E10" w14:textId="77777777" w:rsidR="00904081" w:rsidRPr="00904081" w:rsidRDefault="00904081" w:rsidP="00904081">
      <w:pPr>
        <w:widowControl w:val="0"/>
        <w:numPr>
          <w:ilvl w:val="5"/>
          <w:numId w:val="0"/>
        </w:numPr>
        <w:tabs>
          <w:tab w:val="left" w:pos="1134"/>
        </w:tabs>
        <w:suppressAutoHyphens w:val="0"/>
        <w:spacing w:line="240" w:lineRule="auto"/>
        <w:ind w:left="1617" w:hanging="340"/>
        <w:rPr>
          <w:bCs w:val="0"/>
          <w:sz w:val="24"/>
          <w:szCs w:val="20"/>
          <w:lang w:eastAsia="ru-RU"/>
        </w:rPr>
      </w:pPr>
      <w:r w:rsidRPr="00904081">
        <w:rPr>
          <w:bCs w:val="0"/>
          <w:sz w:val="24"/>
          <w:szCs w:val="20"/>
          <w:lang w:eastAsia="ru-RU"/>
        </w:rPr>
        <w:t xml:space="preserve"> </w:t>
      </w:r>
      <w:bookmarkStart w:id="144" w:name="_Ref207094456"/>
      <w:r w:rsidRPr="00904081">
        <w:rPr>
          <w:bCs w:val="0"/>
          <w:sz w:val="24"/>
          <w:szCs w:val="24"/>
          <w:lang w:eastAsia="ru-RU"/>
        </w:rPr>
        <w:t>Участники, подающие Заявки, перечисляют денежные средства в качестве задатка в сумме и по следующим реквизитам</w:t>
      </w:r>
      <w:bookmarkEnd w:id="144"/>
      <w:r w:rsidRPr="00904081">
        <w:rPr>
          <w:bCs w:val="0"/>
          <w:sz w:val="24"/>
          <w:szCs w:val="24"/>
          <w:lang w:eastAsia="ru-RU"/>
        </w:rPr>
        <w:t>:</w:t>
      </w:r>
    </w:p>
    <w:p w14:paraId="63585F5B" w14:textId="77777777" w:rsidR="00904081" w:rsidRPr="00904081" w:rsidRDefault="00904081" w:rsidP="00904081">
      <w:pPr>
        <w:widowControl w:val="0"/>
        <w:suppressAutoHyphens w:val="0"/>
        <w:spacing w:line="240" w:lineRule="auto"/>
        <w:ind w:left="709" w:firstLine="0"/>
        <w:rPr>
          <w:bCs w:val="0"/>
          <w:sz w:val="24"/>
          <w:szCs w:val="20"/>
          <w:lang w:eastAsia="ru-RU"/>
        </w:rPr>
      </w:pPr>
      <w:r w:rsidRPr="00904081">
        <w:rPr>
          <w:bCs w:val="0"/>
          <w:sz w:val="24"/>
          <w:szCs w:val="20"/>
          <w:lang w:eastAsia="ru-RU"/>
        </w:rPr>
        <w:t>Адрес: 344002 г. Ростов-на-Дону</w:t>
      </w:r>
    </w:p>
    <w:p w14:paraId="504F1434" w14:textId="77777777" w:rsidR="00904081" w:rsidRPr="00904081" w:rsidRDefault="00904081" w:rsidP="00904081">
      <w:pPr>
        <w:widowControl w:val="0"/>
        <w:suppressAutoHyphens w:val="0"/>
        <w:spacing w:line="240" w:lineRule="auto"/>
        <w:ind w:left="709" w:firstLine="0"/>
        <w:rPr>
          <w:b/>
          <w:bCs w:val="0"/>
          <w:sz w:val="24"/>
          <w:szCs w:val="20"/>
          <w:lang w:eastAsia="ru-RU"/>
        </w:rPr>
      </w:pPr>
      <w:r w:rsidRPr="00904081">
        <w:rPr>
          <w:bCs w:val="0"/>
          <w:sz w:val="24"/>
          <w:szCs w:val="20"/>
          <w:lang w:eastAsia="ru-RU"/>
        </w:rPr>
        <w:t>ул. Большая Садовая,49</w:t>
      </w:r>
    </w:p>
    <w:p w14:paraId="04C6E92F" w14:textId="77777777" w:rsidR="00904081" w:rsidRPr="00904081" w:rsidRDefault="00904081" w:rsidP="00904081">
      <w:pPr>
        <w:widowControl w:val="0"/>
        <w:suppressAutoHyphens w:val="0"/>
        <w:spacing w:line="240" w:lineRule="auto"/>
        <w:ind w:left="709" w:firstLine="0"/>
        <w:rPr>
          <w:bCs w:val="0"/>
          <w:sz w:val="24"/>
          <w:szCs w:val="20"/>
          <w:lang w:eastAsia="ru-RU"/>
        </w:rPr>
      </w:pPr>
      <w:r w:rsidRPr="00904081">
        <w:rPr>
          <w:b/>
          <w:bCs w:val="0"/>
          <w:sz w:val="24"/>
          <w:szCs w:val="20"/>
          <w:lang w:eastAsia="ru-RU"/>
        </w:rPr>
        <w:t>ИНН</w:t>
      </w:r>
      <w:r w:rsidRPr="00904081">
        <w:rPr>
          <w:bCs w:val="0"/>
          <w:sz w:val="24"/>
          <w:szCs w:val="20"/>
          <w:lang w:eastAsia="ru-RU"/>
        </w:rPr>
        <w:t xml:space="preserve"> 6164266561</w:t>
      </w:r>
    </w:p>
    <w:p w14:paraId="5DEC5ED4" w14:textId="77777777" w:rsidR="00904081" w:rsidRPr="00904081" w:rsidRDefault="00904081" w:rsidP="00904081">
      <w:pPr>
        <w:widowControl w:val="0"/>
        <w:suppressAutoHyphens w:val="0"/>
        <w:spacing w:line="240" w:lineRule="auto"/>
        <w:ind w:left="709" w:firstLine="0"/>
        <w:rPr>
          <w:bCs w:val="0"/>
          <w:sz w:val="24"/>
          <w:szCs w:val="20"/>
          <w:lang w:eastAsia="ru-RU"/>
        </w:rPr>
      </w:pPr>
      <w:r w:rsidRPr="00904081">
        <w:rPr>
          <w:b/>
          <w:bCs w:val="0"/>
          <w:sz w:val="24"/>
          <w:szCs w:val="20"/>
          <w:lang w:eastAsia="ru-RU"/>
        </w:rPr>
        <w:t>КПП</w:t>
      </w:r>
      <w:r w:rsidRPr="00904081">
        <w:rPr>
          <w:bCs w:val="0"/>
          <w:sz w:val="24"/>
          <w:szCs w:val="20"/>
          <w:lang w:eastAsia="ru-RU"/>
        </w:rPr>
        <w:t xml:space="preserve"> 997450001</w:t>
      </w:r>
    </w:p>
    <w:p w14:paraId="4FFED20B" w14:textId="77777777" w:rsidR="00904081" w:rsidRPr="00904081" w:rsidRDefault="00904081" w:rsidP="00904081">
      <w:pPr>
        <w:widowControl w:val="0"/>
        <w:suppressAutoHyphens w:val="0"/>
        <w:spacing w:line="240" w:lineRule="auto"/>
        <w:ind w:left="709" w:firstLine="0"/>
        <w:rPr>
          <w:bCs w:val="0"/>
          <w:sz w:val="24"/>
          <w:szCs w:val="20"/>
          <w:lang w:eastAsia="ru-RU"/>
        </w:rPr>
      </w:pPr>
      <w:r w:rsidRPr="00904081">
        <w:rPr>
          <w:b/>
          <w:bCs w:val="0"/>
          <w:sz w:val="24"/>
          <w:szCs w:val="20"/>
          <w:lang w:eastAsia="ru-RU"/>
        </w:rPr>
        <w:t>Р/</w:t>
      </w:r>
      <w:proofErr w:type="spellStart"/>
      <w:r w:rsidRPr="00904081">
        <w:rPr>
          <w:b/>
          <w:bCs w:val="0"/>
          <w:sz w:val="24"/>
          <w:szCs w:val="20"/>
          <w:lang w:eastAsia="ru-RU"/>
        </w:rPr>
        <w:t>сч</w:t>
      </w:r>
      <w:proofErr w:type="spellEnd"/>
      <w:r w:rsidRPr="00904081">
        <w:rPr>
          <w:bCs w:val="0"/>
          <w:sz w:val="24"/>
          <w:szCs w:val="20"/>
          <w:lang w:eastAsia="ru-RU"/>
        </w:rPr>
        <w:t>. 40702810205000003514</w:t>
      </w:r>
    </w:p>
    <w:p w14:paraId="7DCCC077" w14:textId="77777777" w:rsidR="00904081" w:rsidRPr="00904081" w:rsidRDefault="00904081" w:rsidP="00904081">
      <w:pPr>
        <w:widowControl w:val="0"/>
        <w:suppressAutoHyphens w:val="0"/>
        <w:spacing w:line="240" w:lineRule="auto"/>
        <w:ind w:left="709" w:firstLine="0"/>
        <w:rPr>
          <w:bCs w:val="0"/>
          <w:sz w:val="24"/>
          <w:szCs w:val="20"/>
          <w:lang w:eastAsia="ru-RU"/>
        </w:rPr>
      </w:pPr>
      <w:r w:rsidRPr="00904081">
        <w:rPr>
          <w:bCs w:val="0"/>
          <w:sz w:val="24"/>
          <w:szCs w:val="20"/>
          <w:lang w:eastAsia="ru-RU"/>
        </w:rPr>
        <w:t xml:space="preserve">Отделение № 8625 Сбербанка России </w:t>
      </w:r>
      <w:proofErr w:type="spellStart"/>
      <w:r w:rsidRPr="00904081">
        <w:rPr>
          <w:bCs w:val="0"/>
          <w:sz w:val="24"/>
          <w:szCs w:val="20"/>
          <w:lang w:eastAsia="ru-RU"/>
        </w:rPr>
        <w:t>г.Астрахань</w:t>
      </w:r>
      <w:proofErr w:type="spellEnd"/>
    </w:p>
    <w:p w14:paraId="33009895" w14:textId="77777777" w:rsidR="00904081" w:rsidRPr="00904081" w:rsidRDefault="00904081" w:rsidP="00904081">
      <w:pPr>
        <w:widowControl w:val="0"/>
        <w:suppressAutoHyphens w:val="0"/>
        <w:spacing w:line="240" w:lineRule="auto"/>
        <w:ind w:left="709" w:firstLine="0"/>
        <w:rPr>
          <w:bCs w:val="0"/>
          <w:sz w:val="24"/>
          <w:szCs w:val="20"/>
          <w:lang w:eastAsia="ru-RU"/>
        </w:rPr>
      </w:pPr>
      <w:r w:rsidRPr="00904081">
        <w:rPr>
          <w:b/>
          <w:bCs w:val="0"/>
          <w:sz w:val="24"/>
          <w:szCs w:val="20"/>
          <w:lang w:eastAsia="ru-RU"/>
        </w:rPr>
        <w:t>БИК</w:t>
      </w:r>
      <w:r w:rsidRPr="00904081">
        <w:rPr>
          <w:bCs w:val="0"/>
          <w:sz w:val="24"/>
          <w:szCs w:val="20"/>
          <w:lang w:eastAsia="ru-RU"/>
        </w:rPr>
        <w:t xml:space="preserve"> 041203602</w:t>
      </w:r>
    </w:p>
    <w:p w14:paraId="38EA4FA4" w14:textId="77777777" w:rsidR="00904081" w:rsidRPr="00904081" w:rsidRDefault="00904081" w:rsidP="00904081">
      <w:pPr>
        <w:widowControl w:val="0"/>
        <w:suppressAutoHyphens w:val="0"/>
        <w:spacing w:line="240" w:lineRule="auto"/>
        <w:ind w:left="709" w:firstLine="0"/>
        <w:rPr>
          <w:bCs w:val="0"/>
          <w:sz w:val="24"/>
          <w:szCs w:val="20"/>
          <w:lang w:eastAsia="ru-RU"/>
        </w:rPr>
      </w:pPr>
      <w:proofErr w:type="spellStart"/>
      <w:r w:rsidRPr="00904081">
        <w:rPr>
          <w:b/>
          <w:bCs w:val="0"/>
          <w:sz w:val="24"/>
          <w:szCs w:val="20"/>
          <w:lang w:eastAsia="ru-RU"/>
        </w:rPr>
        <w:t>Кор.сч</w:t>
      </w:r>
      <w:proofErr w:type="spellEnd"/>
      <w:r w:rsidRPr="00904081">
        <w:rPr>
          <w:bCs w:val="0"/>
          <w:sz w:val="24"/>
          <w:szCs w:val="20"/>
          <w:lang w:eastAsia="ru-RU"/>
        </w:rPr>
        <w:t>. 30101810500000000602</w:t>
      </w:r>
    </w:p>
    <w:p w14:paraId="0FFE134F" w14:textId="77777777" w:rsidR="00904081" w:rsidRPr="00904081" w:rsidRDefault="00904081" w:rsidP="00904081">
      <w:pPr>
        <w:widowControl w:val="0"/>
        <w:suppressAutoHyphens w:val="0"/>
        <w:spacing w:line="240" w:lineRule="auto"/>
        <w:ind w:left="709" w:firstLine="0"/>
        <w:rPr>
          <w:bCs w:val="0"/>
          <w:sz w:val="24"/>
          <w:szCs w:val="20"/>
          <w:lang w:eastAsia="ru-RU"/>
        </w:rPr>
      </w:pPr>
    </w:p>
    <w:p w14:paraId="2137712D" w14:textId="77777777" w:rsidR="00904081" w:rsidRPr="00904081" w:rsidRDefault="00904081" w:rsidP="00904081">
      <w:pPr>
        <w:widowControl w:val="0"/>
        <w:suppressAutoHyphens w:val="0"/>
        <w:spacing w:line="240" w:lineRule="auto"/>
        <w:ind w:left="400" w:firstLine="0"/>
        <w:rPr>
          <w:bCs w:val="0"/>
          <w:sz w:val="24"/>
          <w:szCs w:val="20"/>
          <w:lang w:eastAsia="ru-RU"/>
        </w:rPr>
      </w:pPr>
      <w:r w:rsidRPr="00904081">
        <w:rPr>
          <w:b/>
          <w:bCs w:val="0"/>
          <w:sz w:val="24"/>
          <w:szCs w:val="20"/>
          <w:lang w:eastAsia="ru-RU"/>
        </w:rPr>
        <w:t xml:space="preserve">ВНИМАНИЕ: </w:t>
      </w:r>
      <w:r w:rsidRPr="00904081">
        <w:rPr>
          <w:bCs w:val="0"/>
          <w:sz w:val="24"/>
          <w:szCs w:val="20"/>
          <w:lang w:eastAsia="ru-RU"/>
        </w:rPr>
        <w:t>Назначение платежа: Обеспечение заявки на участие в Конкурсе ___________________ (</w:t>
      </w:r>
      <w:r w:rsidRPr="00904081">
        <w:rPr>
          <w:b/>
          <w:bCs w:val="0"/>
          <w:sz w:val="24"/>
          <w:szCs w:val="20"/>
          <w:lang w:eastAsia="ru-RU"/>
        </w:rPr>
        <w:t xml:space="preserve">указывается наименование Участника конкурса, наименование Конкурса, обязательно указать номер процедуры на </w:t>
      </w:r>
      <w:r w:rsidRPr="00904081">
        <w:rPr>
          <w:b/>
          <w:bCs w:val="0"/>
          <w:sz w:val="24"/>
          <w:szCs w:val="20"/>
          <w:lang w:val="en-US" w:eastAsia="ru-RU"/>
        </w:rPr>
        <w:t>B</w:t>
      </w:r>
      <w:r w:rsidRPr="00904081">
        <w:rPr>
          <w:b/>
          <w:bCs w:val="0"/>
          <w:sz w:val="24"/>
          <w:szCs w:val="20"/>
          <w:lang w:eastAsia="ru-RU"/>
        </w:rPr>
        <w:t>2</w:t>
      </w:r>
      <w:r w:rsidRPr="00904081">
        <w:rPr>
          <w:b/>
          <w:bCs w:val="0"/>
          <w:sz w:val="24"/>
          <w:szCs w:val="20"/>
          <w:lang w:val="en-US" w:eastAsia="ru-RU"/>
        </w:rPr>
        <w:t>B</w:t>
      </w:r>
      <w:r w:rsidRPr="00904081">
        <w:rPr>
          <w:b/>
          <w:bCs w:val="0"/>
          <w:sz w:val="24"/>
          <w:szCs w:val="20"/>
          <w:lang w:eastAsia="ru-RU"/>
        </w:rPr>
        <w:t xml:space="preserve"> </w:t>
      </w:r>
      <w:r w:rsidRPr="00904081">
        <w:rPr>
          <w:b/>
          <w:bCs w:val="0"/>
          <w:sz w:val="24"/>
          <w:szCs w:val="20"/>
          <w:u w:val="single"/>
          <w:lang w:val="en-US" w:eastAsia="ru-RU"/>
        </w:rPr>
        <w:t>www</w:t>
      </w:r>
      <w:r w:rsidRPr="00904081">
        <w:rPr>
          <w:b/>
          <w:bCs w:val="0"/>
          <w:sz w:val="24"/>
          <w:szCs w:val="20"/>
          <w:u w:val="single"/>
          <w:lang w:eastAsia="ru-RU"/>
        </w:rPr>
        <w:t>.</w:t>
      </w:r>
      <w:r w:rsidRPr="00904081">
        <w:rPr>
          <w:b/>
          <w:bCs w:val="0"/>
          <w:sz w:val="24"/>
          <w:szCs w:val="20"/>
          <w:u w:val="single"/>
          <w:lang w:val="en-US" w:eastAsia="ru-RU"/>
        </w:rPr>
        <w:t>b</w:t>
      </w:r>
      <w:r w:rsidRPr="00904081">
        <w:rPr>
          <w:b/>
          <w:bCs w:val="0"/>
          <w:sz w:val="24"/>
          <w:szCs w:val="20"/>
          <w:u w:val="single"/>
          <w:lang w:eastAsia="ru-RU"/>
        </w:rPr>
        <w:t>2</w:t>
      </w:r>
      <w:r w:rsidRPr="00904081">
        <w:rPr>
          <w:b/>
          <w:bCs w:val="0"/>
          <w:sz w:val="24"/>
          <w:szCs w:val="20"/>
          <w:u w:val="single"/>
          <w:lang w:val="en-US" w:eastAsia="ru-RU"/>
        </w:rPr>
        <w:t>b</w:t>
      </w:r>
      <w:r w:rsidRPr="00904081">
        <w:rPr>
          <w:b/>
          <w:bCs w:val="0"/>
          <w:sz w:val="24"/>
          <w:szCs w:val="20"/>
          <w:u w:val="single"/>
          <w:lang w:eastAsia="ru-RU"/>
        </w:rPr>
        <w:t>-</w:t>
      </w:r>
      <w:proofErr w:type="spellStart"/>
      <w:r w:rsidRPr="00904081">
        <w:rPr>
          <w:b/>
          <w:bCs w:val="0"/>
          <w:sz w:val="24"/>
          <w:szCs w:val="20"/>
          <w:u w:val="single"/>
          <w:lang w:val="en-US" w:eastAsia="ru-RU"/>
        </w:rPr>
        <w:t>energo</w:t>
      </w:r>
      <w:proofErr w:type="spellEnd"/>
      <w:r w:rsidRPr="00904081">
        <w:rPr>
          <w:b/>
          <w:bCs w:val="0"/>
          <w:sz w:val="24"/>
          <w:szCs w:val="20"/>
          <w:u w:val="single"/>
          <w:lang w:eastAsia="ru-RU"/>
        </w:rPr>
        <w:t>.</w:t>
      </w:r>
      <w:proofErr w:type="spellStart"/>
      <w:r w:rsidRPr="00904081">
        <w:rPr>
          <w:b/>
          <w:bCs w:val="0"/>
          <w:sz w:val="24"/>
          <w:szCs w:val="20"/>
          <w:u w:val="single"/>
          <w:lang w:val="en-US" w:eastAsia="ru-RU"/>
        </w:rPr>
        <w:t>ru</w:t>
      </w:r>
      <w:proofErr w:type="spellEnd"/>
      <w:r w:rsidRPr="00904081">
        <w:rPr>
          <w:bCs w:val="0"/>
          <w:sz w:val="24"/>
          <w:szCs w:val="20"/>
          <w:u w:val="single"/>
          <w:lang w:eastAsia="ru-RU"/>
        </w:rPr>
        <w:t>.</w:t>
      </w:r>
      <w:r w:rsidRPr="00904081">
        <w:rPr>
          <w:bCs w:val="0"/>
          <w:sz w:val="24"/>
          <w:szCs w:val="20"/>
          <w:lang w:eastAsia="ru-RU"/>
        </w:rPr>
        <w:t>), НДС не облагается.</w:t>
      </w:r>
    </w:p>
    <w:p w14:paraId="66FD9D04" w14:textId="77777777" w:rsidR="00904081" w:rsidRPr="00904081" w:rsidRDefault="00904081" w:rsidP="00904081">
      <w:pPr>
        <w:widowControl w:val="0"/>
        <w:suppressAutoHyphens w:val="0"/>
        <w:spacing w:line="240" w:lineRule="auto"/>
        <w:ind w:left="400" w:firstLine="0"/>
        <w:rPr>
          <w:bCs w:val="0"/>
          <w:sz w:val="24"/>
          <w:szCs w:val="20"/>
          <w:lang w:eastAsia="ru-RU"/>
        </w:rPr>
      </w:pPr>
      <w:r w:rsidRPr="00904081">
        <w:rPr>
          <w:bCs w:val="0"/>
          <w:sz w:val="24"/>
          <w:szCs w:val="20"/>
          <w:lang w:eastAsia="ru-RU"/>
        </w:rPr>
        <w:t>Обеспечение заявки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Конкурс.</w:t>
      </w:r>
    </w:p>
    <w:p w14:paraId="2A7DA235" w14:textId="77777777" w:rsidR="00904081" w:rsidRPr="00904081" w:rsidRDefault="00904081" w:rsidP="00904081">
      <w:pPr>
        <w:keepNext/>
        <w:keepLines/>
        <w:widowControl w:val="0"/>
        <w:numPr>
          <w:ilvl w:val="4"/>
          <w:numId w:val="0"/>
        </w:numPr>
        <w:tabs>
          <w:tab w:val="left" w:pos="284"/>
        </w:tabs>
        <w:suppressAutoHyphens w:val="0"/>
        <w:spacing w:after="120" w:line="240" w:lineRule="auto"/>
        <w:ind w:left="142" w:firstLine="425"/>
        <w:rPr>
          <w:bCs w:val="0"/>
          <w:sz w:val="24"/>
          <w:szCs w:val="24"/>
          <w:lang w:eastAsia="ru-RU"/>
        </w:rPr>
      </w:pPr>
      <w:r w:rsidRPr="00904081">
        <w:rPr>
          <w:bCs w:val="0"/>
          <w:sz w:val="24"/>
          <w:szCs w:val="24"/>
          <w:lang w:eastAsia="ru-RU"/>
        </w:rPr>
        <w:t>Заказчик возвращает Участникам денежные средства, внесенные ими в качестве задатка,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p>
    <w:p w14:paraId="30C4997B" w14:textId="77777777" w:rsidR="00904081" w:rsidRPr="00904081" w:rsidRDefault="00904081" w:rsidP="00904081">
      <w:pPr>
        <w:suppressAutoHyphens w:val="0"/>
        <w:spacing w:line="240" w:lineRule="auto"/>
        <w:ind w:left="660" w:firstLine="0"/>
        <w:rPr>
          <w:bCs w:val="0"/>
          <w:sz w:val="24"/>
          <w:szCs w:val="24"/>
          <w:lang w:val="x-none" w:eastAsia="x-none"/>
        </w:rPr>
      </w:pPr>
      <w:r w:rsidRPr="00904081">
        <w:rPr>
          <w:bCs w:val="0"/>
          <w:sz w:val="24"/>
          <w:szCs w:val="24"/>
          <w:lang w:eastAsia="x-none"/>
        </w:rPr>
        <w:t xml:space="preserve">- </w:t>
      </w:r>
      <w:r w:rsidRPr="00904081">
        <w:rPr>
          <w:bCs w:val="0"/>
          <w:sz w:val="24"/>
          <w:szCs w:val="24"/>
          <w:lang w:val="x-none" w:eastAsia="x-none"/>
        </w:rPr>
        <w:t xml:space="preserve">в случае принятия Заказчиком решения об отказе от проведения </w:t>
      </w:r>
      <w:r w:rsidRPr="00904081">
        <w:rPr>
          <w:bCs w:val="0"/>
          <w:sz w:val="24"/>
          <w:szCs w:val="24"/>
          <w:lang w:eastAsia="x-none"/>
        </w:rPr>
        <w:t>конкурса</w:t>
      </w:r>
      <w:r w:rsidRPr="00904081">
        <w:rPr>
          <w:bCs w:val="0"/>
          <w:sz w:val="24"/>
          <w:szCs w:val="24"/>
          <w:lang w:val="x-none" w:eastAsia="x-none"/>
        </w:rPr>
        <w:t xml:space="preserve"> - в течение </w:t>
      </w:r>
      <w:r w:rsidRPr="00904081">
        <w:rPr>
          <w:bCs w:val="0"/>
          <w:sz w:val="24"/>
          <w:szCs w:val="24"/>
          <w:lang w:eastAsia="x-none"/>
        </w:rPr>
        <w:t>7</w:t>
      </w:r>
      <w:r w:rsidRPr="00904081">
        <w:rPr>
          <w:bCs w:val="0"/>
          <w:sz w:val="24"/>
          <w:szCs w:val="24"/>
          <w:lang w:val="x-none" w:eastAsia="x-none"/>
        </w:rPr>
        <w:t xml:space="preserve"> (</w:t>
      </w:r>
      <w:r w:rsidRPr="00904081">
        <w:rPr>
          <w:bCs w:val="0"/>
          <w:sz w:val="24"/>
          <w:szCs w:val="24"/>
          <w:lang w:eastAsia="x-none"/>
        </w:rPr>
        <w:t>семь</w:t>
      </w:r>
      <w:r w:rsidRPr="00904081">
        <w:rPr>
          <w:bCs w:val="0"/>
          <w:sz w:val="24"/>
          <w:szCs w:val="24"/>
          <w:lang w:val="x-none" w:eastAsia="x-none"/>
        </w:rPr>
        <w:t>) рабочих дней со дня подписания Закупочной комиссией соответствующего протокола;</w:t>
      </w:r>
    </w:p>
    <w:p w14:paraId="0140CF71" w14:textId="77777777" w:rsidR="00904081" w:rsidRPr="00904081" w:rsidRDefault="00904081" w:rsidP="00904081">
      <w:pPr>
        <w:suppressAutoHyphens w:val="0"/>
        <w:spacing w:line="240" w:lineRule="auto"/>
        <w:ind w:left="660" w:firstLine="0"/>
        <w:rPr>
          <w:bCs w:val="0"/>
          <w:sz w:val="24"/>
          <w:szCs w:val="24"/>
          <w:lang w:val="x-none" w:eastAsia="x-none"/>
        </w:rPr>
      </w:pPr>
      <w:r w:rsidRPr="00904081">
        <w:rPr>
          <w:bCs w:val="0"/>
          <w:sz w:val="24"/>
          <w:szCs w:val="24"/>
          <w:lang w:eastAsia="x-none"/>
        </w:rPr>
        <w:t xml:space="preserve">- </w:t>
      </w:r>
      <w:r w:rsidRPr="00904081">
        <w:rPr>
          <w:bCs w:val="0"/>
          <w:sz w:val="24"/>
          <w:szCs w:val="24"/>
          <w:lang w:val="x-none" w:eastAsia="x-none"/>
        </w:rPr>
        <w:t xml:space="preserve">в случае отзыва Участником Заявки на участие в </w:t>
      </w:r>
      <w:r w:rsidRPr="00904081">
        <w:rPr>
          <w:bCs w:val="0"/>
          <w:sz w:val="24"/>
          <w:szCs w:val="24"/>
          <w:lang w:eastAsia="x-none"/>
        </w:rPr>
        <w:t>конкурсе</w:t>
      </w:r>
      <w:r w:rsidRPr="00904081">
        <w:rPr>
          <w:bCs w:val="0"/>
          <w:sz w:val="24"/>
          <w:szCs w:val="24"/>
          <w:lang w:val="x-none" w:eastAsia="x-none"/>
        </w:rPr>
        <w:t xml:space="preserve"> - в течение </w:t>
      </w:r>
      <w:r w:rsidRPr="00904081">
        <w:rPr>
          <w:bCs w:val="0"/>
          <w:sz w:val="24"/>
          <w:szCs w:val="24"/>
          <w:lang w:eastAsia="x-none"/>
        </w:rPr>
        <w:t>7</w:t>
      </w:r>
      <w:r w:rsidRPr="00904081">
        <w:rPr>
          <w:bCs w:val="0"/>
          <w:sz w:val="24"/>
          <w:szCs w:val="24"/>
          <w:lang w:val="x-none" w:eastAsia="x-none"/>
        </w:rPr>
        <w:t xml:space="preserve"> (</w:t>
      </w:r>
      <w:r w:rsidRPr="00904081">
        <w:rPr>
          <w:bCs w:val="0"/>
          <w:sz w:val="24"/>
          <w:szCs w:val="24"/>
          <w:lang w:eastAsia="x-none"/>
        </w:rPr>
        <w:t>семь</w:t>
      </w:r>
      <w:r w:rsidRPr="00904081">
        <w:rPr>
          <w:bCs w:val="0"/>
          <w:sz w:val="24"/>
          <w:szCs w:val="24"/>
          <w:lang w:val="x-none" w:eastAsia="x-none"/>
        </w:rPr>
        <w:t>) рабочих дней со дня получения Заказчиком от Участника уведомления об отзыве Заявки;</w:t>
      </w:r>
    </w:p>
    <w:p w14:paraId="2E62C7AB" w14:textId="77777777" w:rsidR="00904081" w:rsidRPr="00904081" w:rsidRDefault="00904081" w:rsidP="00904081">
      <w:pPr>
        <w:suppressAutoHyphens w:val="0"/>
        <w:spacing w:line="240" w:lineRule="auto"/>
        <w:ind w:left="660" w:firstLine="0"/>
        <w:rPr>
          <w:bCs w:val="0"/>
          <w:sz w:val="24"/>
          <w:szCs w:val="24"/>
          <w:lang w:val="x-none" w:eastAsia="x-none"/>
        </w:rPr>
      </w:pPr>
      <w:r w:rsidRPr="00904081">
        <w:rPr>
          <w:bCs w:val="0"/>
          <w:sz w:val="24"/>
          <w:szCs w:val="24"/>
          <w:lang w:eastAsia="x-none"/>
        </w:rPr>
        <w:lastRenderedPageBreak/>
        <w:t xml:space="preserve">- </w:t>
      </w:r>
      <w:r w:rsidRPr="00904081">
        <w:rPr>
          <w:bCs w:val="0"/>
          <w:sz w:val="24"/>
          <w:szCs w:val="24"/>
          <w:lang w:val="x-none" w:eastAsia="x-none"/>
        </w:rPr>
        <w:t xml:space="preserve">в случае принятия Закупочной комиссией решения об отклонении Заявки Участника - в течение </w:t>
      </w:r>
      <w:r w:rsidRPr="00904081">
        <w:rPr>
          <w:bCs w:val="0"/>
          <w:sz w:val="24"/>
          <w:szCs w:val="24"/>
          <w:lang w:eastAsia="x-none"/>
        </w:rPr>
        <w:t>7</w:t>
      </w:r>
      <w:r w:rsidRPr="00904081">
        <w:rPr>
          <w:bCs w:val="0"/>
          <w:sz w:val="24"/>
          <w:szCs w:val="24"/>
          <w:lang w:val="x-none" w:eastAsia="x-none"/>
        </w:rPr>
        <w:t xml:space="preserve"> (</w:t>
      </w:r>
      <w:r w:rsidRPr="00904081">
        <w:rPr>
          <w:bCs w:val="0"/>
          <w:sz w:val="24"/>
          <w:szCs w:val="24"/>
          <w:lang w:eastAsia="x-none"/>
        </w:rPr>
        <w:t>семь</w:t>
      </w:r>
      <w:r w:rsidRPr="00904081">
        <w:rPr>
          <w:bCs w:val="0"/>
          <w:sz w:val="24"/>
          <w:szCs w:val="24"/>
          <w:lang w:val="x-none" w:eastAsia="x-none"/>
        </w:rPr>
        <w:t>) рабочих дней со дня подписания Закупочной комиссией протокола об отклонении Заявки Участника;</w:t>
      </w:r>
    </w:p>
    <w:p w14:paraId="1E92A5A5" w14:textId="77777777" w:rsidR="00904081" w:rsidRPr="00904081" w:rsidRDefault="00904081" w:rsidP="00904081">
      <w:pPr>
        <w:suppressAutoHyphens w:val="0"/>
        <w:spacing w:line="240" w:lineRule="auto"/>
        <w:ind w:left="660" w:firstLine="0"/>
        <w:rPr>
          <w:bCs w:val="0"/>
          <w:sz w:val="24"/>
          <w:szCs w:val="24"/>
          <w:lang w:val="x-none" w:eastAsia="x-none"/>
        </w:rPr>
      </w:pPr>
      <w:r w:rsidRPr="00904081">
        <w:rPr>
          <w:bCs w:val="0"/>
          <w:sz w:val="24"/>
          <w:szCs w:val="24"/>
          <w:lang w:eastAsia="x-none"/>
        </w:rPr>
        <w:t xml:space="preserve">- </w:t>
      </w:r>
      <w:r w:rsidRPr="00904081">
        <w:rPr>
          <w:bCs w:val="0"/>
          <w:sz w:val="24"/>
          <w:szCs w:val="24"/>
          <w:lang w:val="x-none" w:eastAsia="x-none"/>
        </w:rPr>
        <w:t xml:space="preserve">участникам, которые участвовали в </w:t>
      </w:r>
      <w:r w:rsidRPr="00904081">
        <w:rPr>
          <w:bCs w:val="0"/>
          <w:sz w:val="24"/>
          <w:szCs w:val="24"/>
          <w:lang w:eastAsia="x-none"/>
        </w:rPr>
        <w:t>конкурсе</w:t>
      </w:r>
      <w:r w:rsidRPr="00904081">
        <w:rPr>
          <w:bCs w:val="0"/>
          <w:sz w:val="24"/>
          <w:szCs w:val="24"/>
          <w:lang w:val="x-none" w:eastAsia="x-none"/>
        </w:rPr>
        <w:t xml:space="preserve">, но не стали победителями, - в течение </w:t>
      </w:r>
      <w:r w:rsidRPr="00904081">
        <w:rPr>
          <w:bCs w:val="0"/>
          <w:sz w:val="24"/>
          <w:szCs w:val="24"/>
          <w:lang w:eastAsia="x-none"/>
        </w:rPr>
        <w:t>7</w:t>
      </w:r>
      <w:r w:rsidRPr="00904081">
        <w:rPr>
          <w:bCs w:val="0"/>
          <w:sz w:val="24"/>
          <w:szCs w:val="24"/>
          <w:lang w:val="x-none" w:eastAsia="x-none"/>
        </w:rPr>
        <w:t xml:space="preserve"> (</w:t>
      </w:r>
      <w:r w:rsidRPr="00904081">
        <w:rPr>
          <w:bCs w:val="0"/>
          <w:sz w:val="24"/>
          <w:szCs w:val="24"/>
          <w:lang w:eastAsia="x-none"/>
        </w:rPr>
        <w:t>семь</w:t>
      </w:r>
      <w:r w:rsidRPr="00904081">
        <w:rPr>
          <w:bCs w:val="0"/>
          <w:sz w:val="24"/>
          <w:szCs w:val="24"/>
          <w:lang w:val="x-none" w:eastAsia="x-none"/>
        </w:rPr>
        <w:t>) рабочих дней со дня подписания Закупочной комиссией протокола заседания закупочной комиссии по оценке Заявок и выбору Победителя;</w:t>
      </w:r>
    </w:p>
    <w:p w14:paraId="7AE96498" w14:textId="77777777" w:rsidR="00904081" w:rsidRPr="00904081" w:rsidRDefault="00904081" w:rsidP="00904081">
      <w:pPr>
        <w:suppressAutoHyphens w:val="0"/>
        <w:spacing w:line="240" w:lineRule="auto"/>
        <w:ind w:left="660" w:firstLine="0"/>
        <w:rPr>
          <w:bCs w:val="0"/>
          <w:sz w:val="24"/>
          <w:szCs w:val="24"/>
          <w:lang w:val="x-none" w:eastAsia="x-none"/>
        </w:rPr>
      </w:pPr>
      <w:r w:rsidRPr="00904081">
        <w:rPr>
          <w:bCs w:val="0"/>
          <w:sz w:val="24"/>
          <w:szCs w:val="24"/>
          <w:lang w:eastAsia="x-none"/>
        </w:rPr>
        <w:t xml:space="preserve">- </w:t>
      </w:r>
      <w:r w:rsidRPr="00904081">
        <w:rPr>
          <w:bCs w:val="0"/>
          <w:sz w:val="24"/>
          <w:szCs w:val="24"/>
          <w:lang w:val="x-none" w:eastAsia="x-none"/>
        </w:rPr>
        <w:t xml:space="preserve">победителю (Участнику, с которым заключается договор), - в течение </w:t>
      </w:r>
      <w:r w:rsidRPr="00904081">
        <w:rPr>
          <w:bCs w:val="0"/>
          <w:sz w:val="24"/>
          <w:szCs w:val="24"/>
          <w:lang w:eastAsia="x-none"/>
        </w:rPr>
        <w:t>7</w:t>
      </w:r>
      <w:r w:rsidRPr="00904081">
        <w:rPr>
          <w:bCs w:val="0"/>
          <w:sz w:val="24"/>
          <w:szCs w:val="24"/>
          <w:lang w:val="x-none" w:eastAsia="x-none"/>
        </w:rPr>
        <w:t xml:space="preserve"> (</w:t>
      </w:r>
      <w:r w:rsidRPr="00904081">
        <w:rPr>
          <w:bCs w:val="0"/>
          <w:sz w:val="24"/>
          <w:szCs w:val="24"/>
          <w:lang w:eastAsia="x-none"/>
        </w:rPr>
        <w:t>семь</w:t>
      </w:r>
      <w:r w:rsidRPr="00904081">
        <w:rPr>
          <w:bCs w:val="0"/>
          <w:sz w:val="24"/>
          <w:szCs w:val="24"/>
          <w:lang w:val="x-none" w:eastAsia="x-none"/>
        </w:rPr>
        <w:t>) рабочих дней со дня заключения с ним договора;</w:t>
      </w:r>
    </w:p>
    <w:p w14:paraId="66C525DF" w14:textId="77777777" w:rsidR="00904081" w:rsidRPr="00904081" w:rsidRDefault="00904081" w:rsidP="00904081">
      <w:pPr>
        <w:keepNext/>
        <w:keepLines/>
        <w:widowControl w:val="0"/>
        <w:tabs>
          <w:tab w:val="left" w:pos="284"/>
        </w:tabs>
        <w:suppressAutoHyphens w:val="0"/>
        <w:spacing w:after="120" w:line="240" w:lineRule="auto"/>
        <w:ind w:left="567" w:firstLine="0"/>
        <w:rPr>
          <w:bCs w:val="0"/>
          <w:sz w:val="24"/>
          <w:szCs w:val="24"/>
          <w:lang w:eastAsia="ru-RU"/>
        </w:rPr>
      </w:pPr>
      <w:r w:rsidRPr="00904081">
        <w:rPr>
          <w:bCs w:val="0"/>
          <w:sz w:val="24"/>
          <w:szCs w:val="24"/>
          <w:lang w:eastAsia="ru-RU"/>
        </w:rPr>
        <w:t xml:space="preserve">- участникам конкурса, в случае признания конкурса несостоявшимся, - в течение </w:t>
      </w:r>
      <w:r w:rsidRPr="00904081">
        <w:rPr>
          <w:bCs w:val="0"/>
          <w:sz w:val="24"/>
          <w:szCs w:val="24"/>
          <w:lang w:eastAsia="x-none"/>
        </w:rPr>
        <w:t>7</w:t>
      </w:r>
      <w:r w:rsidRPr="00904081">
        <w:rPr>
          <w:bCs w:val="0"/>
          <w:sz w:val="24"/>
          <w:szCs w:val="24"/>
          <w:lang w:val="x-none" w:eastAsia="x-none"/>
        </w:rPr>
        <w:t xml:space="preserve"> (</w:t>
      </w:r>
      <w:r w:rsidRPr="00904081">
        <w:rPr>
          <w:bCs w:val="0"/>
          <w:sz w:val="24"/>
          <w:szCs w:val="24"/>
          <w:lang w:eastAsia="x-none"/>
        </w:rPr>
        <w:t>семь</w:t>
      </w:r>
      <w:r w:rsidRPr="00904081">
        <w:rPr>
          <w:bCs w:val="0"/>
          <w:sz w:val="24"/>
          <w:szCs w:val="24"/>
          <w:lang w:val="x-none" w:eastAsia="x-none"/>
        </w:rPr>
        <w:t xml:space="preserve">) </w:t>
      </w:r>
      <w:r w:rsidRPr="00904081">
        <w:rPr>
          <w:bCs w:val="0"/>
          <w:sz w:val="24"/>
          <w:szCs w:val="24"/>
          <w:lang w:eastAsia="ru-RU"/>
        </w:rPr>
        <w:t>рабочих дней с даты подписания протокола заседания Закупочной комиссии о признании открытого конкурса несостоявшимся.</w:t>
      </w:r>
    </w:p>
    <w:p w14:paraId="344ACDFB" w14:textId="27E65104" w:rsidR="00904081" w:rsidRPr="00904081" w:rsidRDefault="00904081" w:rsidP="00904081">
      <w:pPr>
        <w:suppressAutoHyphens w:val="0"/>
        <w:spacing w:line="240" w:lineRule="auto"/>
        <w:ind w:firstLine="0"/>
        <w:rPr>
          <w:bCs w:val="0"/>
          <w:sz w:val="24"/>
          <w:szCs w:val="24"/>
          <w:lang w:val="x-none" w:eastAsia="x-none"/>
        </w:rPr>
      </w:pPr>
      <w:r w:rsidRPr="00904081">
        <w:rPr>
          <w:bCs w:val="0"/>
          <w:sz w:val="24"/>
          <w:szCs w:val="24"/>
          <w:lang w:val="x-none" w:eastAsia="x-none"/>
        </w:rPr>
        <w:t>Денежные средства, внесенные в качестве задатка, не возвращаются в следующих случаях:</w:t>
      </w:r>
    </w:p>
    <w:p w14:paraId="34CCD43A" w14:textId="77777777" w:rsidR="00904081" w:rsidRPr="00904081" w:rsidRDefault="00904081" w:rsidP="00904081">
      <w:pPr>
        <w:widowControl w:val="0"/>
        <w:numPr>
          <w:ilvl w:val="4"/>
          <w:numId w:val="53"/>
        </w:numPr>
        <w:suppressAutoHyphens w:val="0"/>
        <w:spacing w:line="240" w:lineRule="auto"/>
        <w:ind w:hanging="540"/>
        <w:rPr>
          <w:bCs w:val="0"/>
          <w:sz w:val="24"/>
          <w:szCs w:val="24"/>
          <w:lang w:val="x-none" w:eastAsia="x-none"/>
        </w:rPr>
      </w:pPr>
      <w:r w:rsidRPr="00904081">
        <w:rPr>
          <w:bCs w:val="0"/>
          <w:sz w:val="24"/>
          <w:szCs w:val="24"/>
          <w:lang w:val="x-none" w:eastAsia="x-none"/>
        </w:rPr>
        <w:t>изменения или отзыва Заявки в течение срока его действия</w:t>
      </w:r>
      <w:r w:rsidRPr="00904081">
        <w:rPr>
          <w:bCs w:val="0"/>
          <w:sz w:val="24"/>
          <w:szCs w:val="24"/>
          <w:lang w:eastAsia="x-none"/>
        </w:rPr>
        <w:t>,</w:t>
      </w:r>
      <w:r w:rsidRPr="00904081">
        <w:rPr>
          <w:bCs w:val="0"/>
          <w:sz w:val="24"/>
          <w:szCs w:val="24"/>
          <w:lang w:val="x-none" w:eastAsia="x-none"/>
        </w:rPr>
        <w:t xml:space="preserve"> после истечения срока окончания приема Заявок;</w:t>
      </w:r>
    </w:p>
    <w:p w14:paraId="30F677D5" w14:textId="77777777" w:rsidR="00904081" w:rsidRPr="00904081" w:rsidRDefault="00904081" w:rsidP="00904081">
      <w:pPr>
        <w:widowControl w:val="0"/>
        <w:numPr>
          <w:ilvl w:val="4"/>
          <w:numId w:val="53"/>
        </w:numPr>
        <w:suppressAutoHyphens w:val="0"/>
        <w:spacing w:line="240" w:lineRule="auto"/>
        <w:ind w:hanging="540"/>
        <w:rPr>
          <w:bCs w:val="0"/>
          <w:sz w:val="24"/>
          <w:szCs w:val="24"/>
          <w:lang w:val="x-none" w:eastAsia="x-none"/>
        </w:rPr>
      </w:pPr>
      <w:r w:rsidRPr="00904081">
        <w:rPr>
          <w:bCs w:val="0"/>
          <w:sz w:val="24"/>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7A5FFA25" w14:textId="77777777" w:rsidR="00904081" w:rsidRPr="00904081" w:rsidRDefault="00904081" w:rsidP="00904081">
      <w:pPr>
        <w:widowControl w:val="0"/>
        <w:numPr>
          <w:ilvl w:val="4"/>
          <w:numId w:val="53"/>
        </w:numPr>
        <w:suppressAutoHyphens w:val="0"/>
        <w:spacing w:line="240" w:lineRule="auto"/>
        <w:ind w:hanging="540"/>
        <w:rPr>
          <w:bCs w:val="0"/>
          <w:sz w:val="24"/>
          <w:szCs w:val="24"/>
          <w:lang w:val="x-none" w:eastAsia="x-none"/>
        </w:rPr>
      </w:pPr>
      <w:r w:rsidRPr="00904081">
        <w:rPr>
          <w:bCs w:val="0"/>
          <w:sz w:val="24"/>
          <w:szCs w:val="24"/>
          <w:lang w:val="x-none" w:eastAsia="x-none"/>
        </w:rPr>
        <w:t>отказа Победителя конкурса подписать Протокол о результатах конкурса</w:t>
      </w:r>
      <w:r w:rsidRPr="00904081">
        <w:rPr>
          <w:bCs w:val="0"/>
          <w:sz w:val="24"/>
          <w:szCs w:val="24"/>
          <w:lang w:eastAsia="x-none"/>
        </w:rPr>
        <w:t>;</w:t>
      </w:r>
    </w:p>
    <w:p w14:paraId="4F0C607E" w14:textId="77777777" w:rsidR="00904081" w:rsidRPr="00904081" w:rsidRDefault="00904081" w:rsidP="00904081">
      <w:pPr>
        <w:widowControl w:val="0"/>
        <w:numPr>
          <w:ilvl w:val="4"/>
          <w:numId w:val="53"/>
        </w:numPr>
        <w:suppressAutoHyphens w:val="0"/>
        <w:spacing w:line="240" w:lineRule="auto"/>
        <w:ind w:hanging="540"/>
        <w:rPr>
          <w:bCs w:val="0"/>
          <w:sz w:val="24"/>
          <w:szCs w:val="24"/>
          <w:lang w:val="x-none" w:eastAsia="x-none"/>
        </w:rPr>
      </w:pPr>
      <w:r w:rsidRPr="00904081">
        <w:rPr>
          <w:bCs w:val="0"/>
          <w:sz w:val="24"/>
          <w:szCs w:val="24"/>
          <w:lang w:eastAsia="x-none"/>
        </w:rPr>
        <w:t xml:space="preserve">отказа Победителя заключить договор в установленном настоящей документацией порядке </w:t>
      </w:r>
    </w:p>
    <w:p w14:paraId="28DE8FC7" w14:textId="559FCE2C" w:rsidR="00904081" w:rsidRPr="00904081" w:rsidRDefault="00904081" w:rsidP="00904081">
      <w:pPr>
        <w:numPr>
          <w:ilvl w:val="3"/>
          <w:numId w:val="0"/>
        </w:numPr>
        <w:suppressAutoHyphens w:val="0"/>
        <w:spacing w:line="240" w:lineRule="auto"/>
        <w:ind w:left="1816" w:hanging="681"/>
        <w:rPr>
          <w:b/>
          <w:bCs w:val="0"/>
          <w:sz w:val="24"/>
          <w:szCs w:val="24"/>
          <w:lang w:eastAsia="ru-RU"/>
        </w:rPr>
      </w:pPr>
      <w:bookmarkStart w:id="145" w:name="_Toc377545087"/>
      <w:bookmarkStart w:id="146" w:name="_Toc379815834"/>
      <w:r>
        <w:rPr>
          <w:b/>
          <w:bCs w:val="0"/>
          <w:sz w:val="24"/>
          <w:szCs w:val="24"/>
          <w:lang w:eastAsia="ru-RU"/>
        </w:rPr>
        <w:t xml:space="preserve">2.3.11.5. </w:t>
      </w:r>
      <w:r w:rsidRPr="00904081">
        <w:rPr>
          <w:b/>
          <w:bCs w:val="0"/>
          <w:sz w:val="24"/>
          <w:szCs w:val="24"/>
          <w:lang w:eastAsia="ru-RU"/>
        </w:rPr>
        <w:t>Обеспечение исполнения обязательств Участника конкурса в форме банковской гарантии</w:t>
      </w:r>
      <w:bookmarkEnd w:id="145"/>
      <w:bookmarkEnd w:id="146"/>
      <w:r w:rsidRPr="00904081">
        <w:rPr>
          <w:b/>
          <w:bCs w:val="0"/>
          <w:sz w:val="24"/>
          <w:szCs w:val="24"/>
          <w:lang w:eastAsia="ru-RU"/>
        </w:rPr>
        <w:t>.</w:t>
      </w:r>
    </w:p>
    <w:p w14:paraId="7D3E7C23"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bookmarkStart w:id="147" w:name="_Ref56251568"/>
      <w:r w:rsidRPr="00904081">
        <w:rPr>
          <w:bCs w:val="0"/>
          <w:sz w:val="24"/>
          <w:szCs w:val="24"/>
          <w:lang w:eastAsia="ru-RU"/>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47"/>
    </w:p>
    <w:p w14:paraId="612D496B"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r w:rsidRPr="00904081">
        <w:rPr>
          <w:bCs w:val="0"/>
          <w:sz w:val="24"/>
          <w:szCs w:val="24"/>
          <w:lang w:eastAsia="ru-RU"/>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21666DB5"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r w:rsidRPr="00904081">
        <w:rPr>
          <w:bCs w:val="0"/>
          <w:sz w:val="24"/>
          <w:szCs w:val="24"/>
          <w:lang w:eastAsia="ru-RU"/>
        </w:rPr>
        <w:t>Банковская гарантия должна быть безотзывной.</w:t>
      </w:r>
    </w:p>
    <w:p w14:paraId="718B7871"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bookmarkStart w:id="148" w:name="_Ref56251621"/>
      <w:r w:rsidRPr="00904081">
        <w:rPr>
          <w:bCs w:val="0"/>
          <w:sz w:val="24"/>
          <w:szCs w:val="24"/>
          <w:lang w:eastAsia="ru-RU"/>
        </w:rPr>
        <w:t>Сумма банковской гарантии должна быть выражена в российских рублях.</w:t>
      </w:r>
      <w:bookmarkEnd w:id="148"/>
    </w:p>
    <w:p w14:paraId="0E987007"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bookmarkStart w:id="149" w:name="_Ref56251622"/>
      <w:r w:rsidRPr="00904081">
        <w:rPr>
          <w:bCs w:val="0"/>
          <w:sz w:val="24"/>
          <w:szCs w:val="24"/>
          <w:lang w:eastAsia="ru-RU"/>
        </w:rPr>
        <w:t>Банковская гарантия должна действовать в течение срока действия Конкурсной заявки плюс 30 календарных дней.</w:t>
      </w:r>
      <w:bookmarkEnd w:id="149"/>
    </w:p>
    <w:p w14:paraId="090E8274"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bookmarkStart w:id="150" w:name="_Ref56251624"/>
      <w:r w:rsidRPr="00904081">
        <w:rPr>
          <w:bCs w:val="0"/>
          <w:sz w:val="24"/>
          <w:szCs w:val="24"/>
          <w:lang w:eastAsia="ru-RU"/>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50"/>
    </w:p>
    <w:p w14:paraId="0CAF61AD"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bookmarkStart w:id="151" w:name="_Ref56237017"/>
      <w:r w:rsidRPr="00904081">
        <w:rPr>
          <w:bCs w:val="0"/>
          <w:sz w:val="24"/>
          <w:szCs w:val="24"/>
          <w:lang w:eastAsia="ru-RU"/>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51"/>
    </w:p>
    <w:p w14:paraId="3F42F2E7" w14:textId="77777777" w:rsidR="00904081" w:rsidRPr="00904081" w:rsidRDefault="00904081" w:rsidP="00904081">
      <w:pPr>
        <w:keepNext/>
        <w:keepLines/>
        <w:widowControl w:val="0"/>
        <w:numPr>
          <w:ilvl w:val="5"/>
          <w:numId w:val="54"/>
        </w:numPr>
        <w:tabs>
          <w:tab w:val="left" w:pos="284"/>
        </w:tabs>
        <w:suppressAutoHyphens w:val="0"/>
        <w:spacing w:after="120" w:line="240" w:lineRule="auto"/>
        <w:ind w:left="426" w:hanging="284"/>
        <w:rPr>
          <w:bCs w:val="0"/>
          <w:sz w:val="24"/>
          <w:szCs w:val="24"/>
          <w:lang w:eastAsia="ru-RU"/>
        </w:rPr>
      </w:pPr>
      <w:r w:rsidRPr="00904081">
        <w:rPr>
          <w:bCs w:val="0"/>
          <w:sz w:val="24"/>
          <w:szCs w:val="24"/>
          <w:lang w:eastAsia="ru-RU"/>
        </w:rPr>
        <w:t>изменения или отзыва Конкурсной заявки в течение срока ее действия после истечения срока окончания приема Конкурсных заявок;</w:t>
      </w:r>
    </w:p>
    <w:p w14:paraId="066D6595" w14:textId="77777777" w:rsidR="00904081" w:rsidRPr="00904081" w:rsidRDefault="00904081" w:rsidP="00904081">
      <w:pPr>
        <w:keepNext/>
        <w:keepLines/>
        <w:widowControl w:val="0"/>
        <w:numPr>
          <w:ilvl w:val="5"/>
          <w:numId w:val="54"/>
        </w:numPr>
        <w:tabs>
          <w:tab w:val="left" w:pos="284"/>
        </w:tabs>
        <w:suppressAutoHyphens w:val="0"/>
        <w:spacing w:after="120" w:line="240" w:lineRule="auto"/>
        <w:ind w:left="426" w:hanging="284"/>
        <w:rPr>
          <w:bCs w:val="0"/>
          <w:sz w:val="24"/>
          <w:szCs w:val="24"/>
          <w:lang w:eastAsia="ru-RU"/>
        </w:rPr>
      </w:pPr>
      <w:r w:rsidRPr="00904081">
        <w:rPr>
          <w:bCs w:val="0"/>
          <w:sz w:val="24"/>
          <w:szCs w:val="24"/>
          <w:lang w:eastAsia="ru-RU"/>
        </w:rPr>
        <w:t>предоставления заведомо ложных сведений или намеренного искажения информации или документов, приведенных в составе Конкурсной заявки;</w:t>
      </w:r>
    </w:p>
    <w:p w14:paraId="2DDEBA8E" w14:textId="77777777" w:rsidR="00904081" w:rsidRPr="00904081" w:rsidRDefault="00904081" w:rsidP="00904081">
      <w:pPr>
        <w:keepNext/>
        <w:keepLines/>
        <w:widowControl w:val="0"/>
        <w:numPr>
          <w:ilvl w:val="5"/>
          <w:numId w:val="54"/>
        </w:numPr>
        <w:tabs>
          <w:tab w:val="left" w:pos="284"/>
        </w:tabs>
        <w:suppressAutoHyphens w:val="0"/>
        <w:spacing w:after="120" w:line="240" w:lineRule="auto"/>
        <w:ind w:left="426" w:hanging="284"/>
        <w:rPr>
          <w:bCs w:val="0"/>
          <w:sz w:val="24"/>
          <w:szCs w:val="24"/>
          <w:lang w:eastAsia="ru-RU"/>
        </w:rPr>
      </w:pPr>
      <w:r w:rsidRPr="00904081">
        <w:rPr>
          <w:bCs w:val="0"/>
          <w:sz w:val="24"/>
          <w:szCs w:val="24"/>
          <w:lang w:eastAsia="ru-RU"/>
        </w:rPr>
        <w:t>отказа Победителя конкурса подписать Протокол о результатах конкурса;</w:t>
      </w:r>
    </w:p>
    <w:p w14:paraId="54A7A09E" w14:textId="77777777" w:rsidR="00904081" w:rsidRPr="00904081" w:rsidRDefault="00904081" w:rsidP="00904081">
      <w:pPr>
        <w:keepNext/>
        <w:keepLines/>
        <w:widowControl w:val="0"/>
        <w:numPr>
          <w:ilvl w:val="5"/>
          <w:numId w:val="54"/>
        </w:numPr>
        <w:tabs>
          <w:tab w:val="left" w:pos="284"/>
        </w:tabs>
        <w:suppressAutoHyphens w:val="0"/>
        <w:spacing w:after="120" w:line="240" w:lineRule="auto"/>
        <w:ind w:left="426" w:hanging="142"/>
        <w:rPr>
          <w:bCs w:val="0"/>
          <w:sz w:val="24"/>
          <w:szCs w:val="24"/>
          <w:lang w:eastAsia="ru-RU"/>
        </w:rPr>
      </w:pPr>
      <w:r w:rsidRPr="00904081">
        <w:rPr>
          <w:bCs w:val="0"/>
          <w:sz w:val="24"/>
          <w:szCs w:val="24"/>
          <w:lang w:eastAsia="ru-RU"/>
        </w:rPr>
        <w:t>отказа Победителя конкурса заключить Договор в установленном настоящей Конкурсной документацией порядке.</w:t>
      </w:r>
    </w:p>
    <w:p w14:paraId="3DC9AEBB"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r w:rsidRPr="00904081">
        <w:rPr>
          <w:bCs w:val="0"/>
          <w:sz w:val="24"/>
          <w:szCs w:val="24"/>
          <w:lang w:eastAsia="ru-RU"/>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7D4113E5"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r w:rsidRPr="00904081">
        <w:rPr>
          <w:bCs w:val="0"/>
          <w:sz w:val="24"/>
          <w:szCs w:val="24"/>
          <w:lang w:eastAsia="ru-RU"/>
        </w:rPr>
        <w:t>Платеж по банковской гарантии должен быть осуществлен в течение 5 рабочих дней после обращения бенефициара.</w:t>
      </w:r>
    </w:p>
    <w:p w14:paraId="44A541D6"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r w:rsidRPr="00904081">
        <w:rPr>
          <w:bCs w:val="0"/>
          <w:sz w:val="24"/>
          <w:szCs w:val="24"/>
          <w:lang w:eastAsia="ru-RU"/>
        </w:rPr>
        <w:t xml:space="preserve">В банковской гарантии не должно быть условий или требований, противоречащих </w:t>
      </w:r>
      <w:r w:rsidRPr="00904081">
        <w:rPr>
          <w:bCs w:val="0"/>
          <w:sz w:val="24"/>
          <w:szCs w:val="24"/>
          <w:lang w:eastAsia="ru-RU"/>
        </w:rPr>
        <w:lastRenderedPageBreak/>
        <w:t>вышеизложенному или делающих вышеизложенное неисполнимым.</w:t>
      </w:r>
    </w:p>
    <w:p w14:paraId="12DB7C25"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r w:rsidRPr="00904081">
        <w:rPr>
          <w:bCs w:val="0"/>
          <w:sz w:val="24"/>
          <w:szCs w:val="24"/>
          <w:lang w:eastAsia="ru-RU"/>
        </w:rPr>
        <w:t>В состав копий Конкурсных заявок должны быть включены копии банковской гарантии.</w:t>
      </w:r>
    </w:p>
    <w:p w14:paraId="09366346"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bookmarkStart w:id="152" w:name="_Ref56251749"/>
      <w:r w:rsidRPr="00904081">
        <w:rPr>
          <w:bCs w:val="0"/>
          <w:sz w:val="24"/>
          <w:szCs w:val="24"/>
          <w:lang w:eastAsia="ru-RU"/>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068B2104" w14:textId="77777777" w:rsidR="00904081" w:rsidRPr="00904081" w:rsidRDefault="00904081" w:rsidP="00904081">
      <w:pPr>
        <w:keepNext/>
        <w:keepLines/>
        <w:widowControl w:val="0"/>
        <w:numPr>
          <w:ilvl w:val="5"/>
          <w:numId w:val="55"/>
        </w:numPr>
        <w:tabs>
          <w:tab w:val="left" w:pos="284"/>
        </w:tabs>
        <w:suppressAutoHyphens w:val="0"/>
        <w:spacing w:after="120" w:line="240" w:lineRule="auto"/>
        <w:ind w:left="709" w:firstLine="1"/>
        <w:rPr>
          <w:bCs w:val="0"/>
          <w:sz w:val="24"/>
          <w:szCs w:val="24"/>
          <w:lang w:eastAsia="ru-RU"/>
        </w:rPr>
      </w:pPr>
      <w:r w:rsidRPr="00904081">
        <w:rPr>
          <w:bCs w:val="0"/>
          <w:sz w:val="24"/>
          <w:szCs w:val="24"/>
          <w:lang w:eastAsia="ru-RU"/>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227E4CDA" w14:textId="77777777" w:rsidR="00904081" w:rsidRPr="00904081" w:rsidRDefault="00904081" w:rsidP="00904081">
      <w:pPr>
        <w:keepNext/>
        <w:keepLines/>
        <w:widowControl w:val="0"/>
        <w:numPr>
          <w:ilvl w:val="5"/>
          <w:numId w:val="55"/>
        </w:numPr>
        <w:tabs>
          <w:tab w:val="left" w:pos="284"/>
        </w:tabs>
        <w:suppressAutoHyphens w:val="0"/>
        <w:spacing w:after="120" w:line="240" w:lineRule="auto"/>
        <w:ind w:left="709" w:firstLine="1"/>
        <w:rPr>
          <w:bCs w:val="0"/>
          <w:sz w:val="24"/>
          <w:szCs w:val="24"/>
          <w:lang w:eastAsia="ru-RU"/>
        </w:rPr>
      </w:pPr>
      <w:r w:rsidRPr="00904081">
        <w:rPr>
          <w:bCs w:val="0"/>
          <w:sz w:val="24"/>
          <w:szCs w:val="24"/>
          <w:lang w:eastAsia="ru-RU"/>
        </w:rPr>
        <w:t>участвовать в системе страхования вкладов;</w:t>
      </w:r>
    </w:p>
    <w:p w14:paraId="62571C16" w14:textId="77777777" w:rsidR="00904081" w:rsidRPr="00904081" w:rsidRDefault="00904081" w:rsidP="00904081">
      <w:pPr>
        <w:keepNext/>
        <w:keepLines/>
        <w:widowControl w:val="0"/>
        <w:numPr>
          <w:ilvl w:val="5"/>
          <w:numId w:val="55"/>
        </w:numPr>
        <w:tabs>
          <w:tab w:val="left" w:pos="284"/>
        </w:tabs>
        <w:suppressAutoHyphens w:val="0"/>
        <w:spacing w:after="120" w:line="240" w:lineRule="auto"/>
        <w:ind w:left="709" w:firstLine="1"/>
        <w:rPr>
          <w:bCs w:val="0"/>
          <w:sz w:val="24"/>
          <w:szCs w:val="24"/>
          <w:lang w:eastAsia="ru-RU"/>
        </w:rPr>
      </w:pPr>
      <w:r w:rsidRPr="00904081">
        <w:rPr>
          <w:bCs w:val="0"/>
          <w:sz w:val="24"/>
          <w:szCs w:val="24"/>
          <w:lang w:eastAsia="ru-RU"/>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42DD707A" w14:textId="77777777" w:rsidR="00904081" w:rsidRPr="00904081" w:rsidRDefault="00904081" w:rsidP="00904081">
      <w:pPr>
        <w:keepNext/>
        <w:keepLines/>
        <w:widowControl w:val="0"/>
        <w:numPr>
          <w:ilvl w:val="5"/>
          <w:numId w:val="55"/>
        </w:numPr>
        <w:tabs>
          <w:tab w:val="left" w:pos="284"/>
        </w:tabs>
        <w:suppressAutoHyphens w:val="0"/>
        <w:spacing w:after="120" w:line="240" w:lineRule="auto"/>
        <w:ind w:left="709" w:firstLine="1"/>
        <w:rPr>
          <w:bCs w:val="0"/>
          <w:sz w:val="24"/>
          <w:szCs w:val="24"/>
          <w:lang w:eastAsia="ru-RU"/>
        </w:rPr>
      </w:pPr>
      <w:r w:rsidRPr="00904081">
        <w:rPr>
          <w:bCs w:val="0"/>
          <w:sz w:val="24"/>
          <w:szCs w:val="24"/>
          <w:lang w:eastAsia="ru-RU"/>
        </w:rPr>
        <w:t>присутствовать (офис, отделение, филиал) по местонахождению Общества;</w:t>
      </w:r>
    </w:p>
    <w:p w14:paraId="4430D528" w14:textId="77777777" w:rsidR="00904081" w:rsidRPr="00904081" w:rsidRDefault="00904081" w:rsidP="00904081">
      <w:pPr>
        <w:keepNext/>
        <w:keepLines/>
        <w:widowControl w:val="0"/>
        <w:numPr>
          <w:ilvl w:val="5"/>
          <w:numId w:val="55"/>
        </w:numPr>
        <w:tabs>
          <w:tab w:val="left" w:pos="284"/>
        </w:tabs>
        <w:suppressAutoHyphens w:val="0"/>
        <w:spacing w:after="120" w:line="240" w:lineRule="auto"/>
        <w:ind w:left="709" w:firstLine="1"/>
        <w:rPr>
          <w:bCs w:val="0"/>
          <w:sz w:val="24"/>
          <w:szCs w:val="24"/>
          <w:lang w:eastAsia="ru-RU"/>
        </w:rPr>
      </w:pPr>
      <w:r w:rsidRPr="00904081">
        <w:rPr>
          <w:bCs w:val="0"/>
          <w:sz w:val="24"/>
          <w:szCs w:val="24"/>
          <w:lang w:eastAsia="ru-RU"/>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206E3B65" w14:textId="77777777" w:rsidR="00904081" w:rsidRPr="00904081" w:rsidRDefault="00904081" w:rsidP="00904081">
      <w:pPr>
        <w:keepNext/>
        <w:keepLines/>
        <w:widowControl w:val="0"/>
        <w:numPr>
          <w:ilvl w:val="5"/>
          <w:numId w:val="55"/>
        </w:numPr>
        <w:tabs>
          <w:tab w:val="left" w:pos="284"/>
        </w:tabs>
        <w:suppressAutoHyphens w:val="0"/>
        <w:spacing w:after="120" w:line="240" w:lineRule="auto"/>
        <w:ind w:left="709" w:firstLine="1"/>
        <w:rPr>
          <w:bCs w:val="0"/>
          <w:sz w:val="24"/>
          <w:szCs w:val="24"/>
          <w:lang w:eastAsia="ru-RU"/>
        </w:rPr>
      </w:pPr>
      <w:r w:rsidRPr="00904081">
        <w:rPr>
          <w:bCs w:val="0"/>
          <w:sz w:val="24"/>
          <w:szCs w:val="24"/>
          <w:lang w:eastAsia="ru-RU"/>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52"/>
    </w:p>
    <w:p w14:paraId="3FE95FB1"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r w:rsidRPr="00904081">
        <w:rPr>
          <w:bCs w:val="0"/>
          <w:sz w:val="24"/>
          <w:szCs w:val="24"/>
          <w:lang w:eastAsia="ru-RU"/>
        </w:rPr>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7 рабочих дней после подписания Договора, объявления конкурса несостоявшимся или истечения срока действия заявки (в зависимости от того, что наступит ранее).</w:t>
      </w:r>
    </w:p>
    <w:p w14:paraId="7708E682"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r w:rsidRPr="00904081">
        <w:rPr>
          <w:bCs w:val="0"/>
          <w:sz w:val="24"/>
          <w:szCs w:val="24"/>
          <w:lang w:eastAsia="ru-RU"/>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2B8007EF" w14:textId="77777777" w:rsidR="00904081" w:rsidRPr="00904081" w:rsidRDefault="00904081" w:rsidP="00904081">
      <w:pPr>
        <w:widowControl w:val="0"/>
        <w:numPr>
          <w:ilvl w:val="4"/>
          <w:numId w:val="0"/>
        </w:numPr>
        <w:suppressAutoHyphens w:val="0"/>
        <w:spacing w:line="240" w:lineRule="auto"/>
        <w:ind w:left="1304" w:hanging="794"/>
        <w:rPr>
          <w:b/>
          <w:bCs w:val="0"/>
          <w:color w:val="FF0000"/>
          <w:sz w:val="24"/>
          <w:szCs w:val="24"/>
          <w:lang w:eastAsia="ru-RU"/>
        </w:rPr>
      </w:pPr>
      <w:r w:rsidRPr="00904081">
        <w:rPr>
          <w:b/>
          <w:bCs w:val="0"/>
          <w:color w:val="FF0000"/>
          <w:sz w:val="24"/>
          <w:szCs w:val="24"/>
          <w:lang w:eastAsia="ru-RU"/>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69BD154B" w14:textId="77777777" w:rsidR="00904081" w:rsidRPr="00904081" w:rsidRDefault="00904081" w:rsidP="00904081">
      <w:pPr>
        <w:widowControl w:val="0"/>
        <w:numPr>
          <w:ilvl w:val="4"/>
          <w:numId w:val="0"/>
        </w:numPr>
        <w:suppressAutoHyphens w:val="0"/>
        <w:spacing w:line="240" w:lineRule="auto"/>
        <w:ind w:left="1304" w:hanging="794"/>
        <w:rPr>
          <w:bCs w:val="0"/>
          <w:sz w:val="24"/>
          <w:szCs w:val="24"/>
          <w:lang w:eastAsia="ru-RU"/>
        </w:rPr>
      </w:pPr>
      <w:r w:rsidRPr="00904081">
        <w:rPr>
          <w:bCs w:val="0"/>
          <w:sz w:val="24"/>
          <w:szCs w:val="24"/>
          <w:lang w:eastAsia="ru-RU"/>
        </w:rPr>
        <w:t>Непредставление обеспечения обязательств Участника конкурса является основанием для отклонения Конкурсной заявки.</w:t>
      </w:r>
    </w:p>
    <w:p w14:paraId="15E6C44D" w14:textId="77777777" w:rsidR="00904081" w:rsidRPr="00904081" w:rsidRDefault="00904081" w:rsidP="00904081">
      <w:pPr>
        <w:widowControl w:val="0"/>
        <w:suppressAutoHyphens w:val="0"/>
        <w:spacing w:line="240" w:lineRule="auto"/>
        <w:ind w:left="400" w:firstLine="0"/>
        <w:rPr>
          <w:bCs w:val="0"/>
          <w:sz w:val="24"/>
          <w:szCs w:val="20"/>
          <w:lang w:eastAsia="ru-RU"/>
        </w:rPr>
      </w:pPr>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53" w:name="_Toc429126660"/>
      <w:r w:rsidRPr="000B17CC">
        <w:rPr>
          <w:b/>
          <w:szCs w:val="24"/>
        </w:rPr>
        <w:t>Разъяснение Документации по запросу предложений</w:t>
      </w:r>
      <w:bookmarkEnd w:id="140"/>
      <w:bookmarkEnd w:id="141"/>
      <w:bookmarkEnd w:id="142"/>
      <w:bookmarkEnd w:id="143"/>
      <w:bookmarkEnd w:id="15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B0B78">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54" w:name="_Toc386551226"/>
      <w:bookmarkStart w:id="155" w:name="_Toc395190421"/>
      <w:bookmarkStart w:id="156" w:name="_Toc429126661"/>
      <w:r w:rsidRPr="000B17CC">
        <w:rPr>
          <w:b/>
          <w:szCs w:val="24"/>
        </w:rPr>
        <w:t>Внесение изменений в Документацию по запросу предложений.</w:t>
      </w:r>
      <w:bookmarkEnd w:id="154"/>
      <w:bookmarkEnd w:id="155"/>
      <w:bookmarkEnd w:id="15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Ref386442243"/>
      <w:bookmarkStart w:id="158" w:name="_Toc386551227"/>
      <w:bookmarkStart w:id="159" w:name="_Toc395190422"/>
      <w:bookmarkStart w:id="160" w:name="_Toc429126662"/>
      <w:r w:rsidRPr="0065072D">
        <w:rPr>
          <w:b/>
          <w:szCs w:val="24"/>
        </w:rPr>
        <w:t>Продление срока окончания приема Заявок</w:t>
      </w:r>
      <w:bookmarkEnd w:id="157"/>
      <w:bookmarkEnd w:id="158"/>
      <w:bookmarkEnd w:id="159"/>
      <w:bookmarkEnd w:id="16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6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2" w:name="_Ref305973214"/>
      <w:bookmarkStart w:id="163" w:name="_Toc386551228"/>
      <w:bookmarkStart w:id="164" w:name="_Toc395190423"/>
      <w:bookmarkStart w:id="165" w:name="_Toc429410736"/>
      <w:r w:rsidRPr="0065072D">
        <w:rPr>
          <w:szCs w:val="24"/>
        </w:rPr>
        <w:t>Подача Заявок и их прием</w:t>
      </w:r>
      <w:bookmarkStart w:id="166" w:name="_Ref56229451"/>
      <w:bookmarkEnd w:id="161"/>
      <w:bookmarkEnd w:id="162"/>
      <w:bookmarkEnd w:id="163"/>
      <w:bookmarkEnd w:id="164"/>
      <w:bookmarkEnd w:id="16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67" w:name="_Toc386551229"/>
      <w:bookmarkStart w:id="168" w:name="_Toc395190424"/>
      <w:bookmarkStart w:id="169" w:name="_Toc429126664"/>
      <w:r w:rsidRPr="0065072D">
        <w:rPr>
          <w:b/>
          <w:szCs w:val="24"/>
        </w:rPr>
        <w:t>Подача Заявок через ЭТП</w:t>
      </w:r>
      <w:bookmarkEnd w:id="167"/>
      <w:bookmarkEnd w:id="168"/>
      <w:bookmarkEnd w:id="16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7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71" w:name="_Ref115077798"/>
      <w:bookmarkStart w:id="172" w:name="_Toc395190425"/>
      <w:r w:rsidRPr="0065072D">
        <w:rPr>
          <w:szCs w:val="24"/>
        </w:rPr>
        <w:t>.</w:t>
      </w:r>
      <w:bookmarkEnd w:id="17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proofErr w:type="gramStart"/>
      <w:r w:rsidRPr="00886851">
        <w:rPr>
          <w:iCs/>
          <w:szCs w:val="24"/>
        </w:rPr>
        <w:t>рассмотрения</w:t>
      </w:r>
      <w:proofErr w:type="gramEnd"/>
      <w:r w:rsidRPr="00886851">
        <w:rPr>
          <w:iCs/>
          <w:szCs w:val="24"/>
        </w:rPr>
        <w:t xml:space="preserve">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lastRenderedPageBreak/>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 xml:space="preserve">согласно </w:t>
      </w:r>
      <w:proofErr w:type="gramStart"/>
      <w:r>
        <w:rPr>
          <w:szCs w:val="24"/>
        </w:rPr>
        <w:t>таблице</w:t>
      </w:r>
      <w:proofErr w:type="gramEnd"/>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904081">
        <w:tc>
          <w:tcPr>
            <w:tcW w:w="6230" w:type="dxa"/>
          </w:tcPr>
          <w:p w14:paraId="36E8AA63" w14:textId="77777777" w:rsidR="001B0985" w:rsidRDefault="001B0985" w:rsidP="00904081">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904081">
            <w:pPr>
              <w:pStyle w:val="Times120"/>
              <w:widowControl w:val="0"/>
              <w:spacing w:after="120"/>
              <w:ind w:firstLine="0"/>
              <w:rPr>
                <w:szCs w:val="24"/>
              </w:rPr>
            </w:pPr>
            <w:r>
              <w:rPr>
                <w:szCs w:val="24"/>
              </w:rPr>
              <w:t xml:space="preserve">Размер </w:t>
            </w:r>
            <w:proofErr w:type="gramStart"/>
            <w:r>
              <w:rPr>
                <w:szCs w:val="24"/>
              </w:rPr>
              <w:t>обеспечения,%</w:t>
            </w:r>
            <w:proofErr w:type="gramEnd"/>
            <w:r>
              <w:rPr>
                <w:szCs w:val="24"/>
              </w:rPr>
              <w:t xml:space="preserve"> от стоимости договора с НДС</w:t>
            </w:r>
          </w:p>
        </w:tc>
      </w:tr>
      <w:tr w:rsidR="001B0985" w14:paraId="19E21E5D" w14:textId="77777777" w:rsidTr="00904081">
        <w:tc>
          <w:tcPr>
            <w:tcW w:w="6230" w:type="dxa"/>
          </w:tcPr>
          <w:p w14:paraId="4CD83FEB" w14:textId="77777777" w:rsidR="001B0985" w:rsidRDefault="001B0985" w:rsidP="00904081">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904081">
            <w:pPr>
              <w:pStyle w:val="Times120"/>
              <w:widowControl w:val="0"/>
              <w:spacing w:after="120"/>
              <w:ind w:firstLine="0"/>
              <w:rPr>
                <w:szCs w:val="24"/>
              </w:rPr>
            </w:pPr>
            <w:r>
              <w:rPr>
                <w:szCs w:val="24"/>
              </w:rPr>
              <w:t>30</w:t>
            </w:r>
          </w:p>
        </w:tc>
      </w:tr>
      <w:tr w:rsidR="001B0985" w14:paraId="54C65C13" w14:textId="77777777" w:rsidTr="00904081">
        <w:tc>
          <w:tcPr>
            <w:tcW w:w="6230" w:type="dxa"/>
          </w:tcPr>
          <w:p w14:paraId="12B38FB5" w14:textId="77777777" w:rsidR="001B0985" w:rsidRDefault="001B0985" w:rsidP="00904081">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904081">
            <w:pPr>
              <w:pStyle w:val="Times120"/>
              <w:widowControl w:val="0"/>
              <w:spacing w:after="120"/>
              <w:ind w:firstLine="0"/>
              <w:rPr>
                <w:szCs w:val="24"/>
              </w:rPr>
            </w:pPr>
            <w:r>
              <w:rPr>
                <w:szCs w:val="24"/>
              </w:rPr>
              <w:t>20</w:t>
            </w:r>
          </w:p>
        </w:tc>
      </w:tr>
      <w:tr w:rsidR="001B0985" w14:paraId="2743B5FD" w14:textId="77777777" w:rsidTr="00904081">
        <w:tc>
          <w:tcPr>
            <w:tcW w:w="6230" w:type="dxa"/>
          </w:tcPr>
          <w:p w14:paraId="58C73358" w14:textId="77777777" w:rsidR="001B0985" w:rsidRDefault="001B0985" w:rsidP="00904081">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904081">
            <w:pPr>
              <w:pStyle w:val="Times120"/>
              <w:widowControl w:val="0"/>
              <w:spacing w:after="120"/>
              <w:ind w:firstLine="0"/>
              <w:rPr>
                <w:szCs w:val="24"/>
              </w:rPr>
            </w:pPr>
            <w:r>
              <w:rPr>
                <w:szCs w:val="24"/>
              </w:rPr>
              <w:t>10</w:t>
            </w:r>
          </w:p>
        </w:tc>
      </w:tr>
      <w:tr w:rsidR="001B0985" w14:paraId="3144D253" w14:textId="77777777" w:rsidTr="00904081">
        <w:tc>
          <w:tcPr>
            <w:tcW w:w="6230" w:type="dxa"/>
          </w:tcPr>
          <w:p w14:paraId="6BA96D12" w14:textId="77777777" w:rsidR="001B0985" w:rsidRPr="00917DF3" w:rsidRDefault="001B0985" w:rsidP="00904081">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904081">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73" w:name="_Toc429126666"/>
      <w:r w:rsidRPr="0065072D">
        <w:rPr>
          <w:b/>
          <w:szCs w:val="24"/>
        </w:rPr>
        <w:t>Подача Заявок в письменной (бумажной) форме</w:t>
      </w:r>
      <w:bookmarkEnd w:id="171"/>
      <w:bookmarkEnd w:id="172"/>
      <w:bookmarkEnd w:id="17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74" w:name="_Ref303683883"/>
      <w:bookmarkStart w:id="175" w:name="_Toc386551230"/>
      <w:bookmarkStart w:id="176" w:name="_Toc395190426"/>
      <w:bookmarkStart w:id="177" w:name="_Toc429410737"/>
      <w:bookmarkStart w:id="178" w:name="_Ref429410909"/>
      <w:bookmarkEnd w:id="166"/>
      <w:r w:rsidRPr="0065072D">
        <w:rPr>
          <w:szCs w:val="24"/>
        </w:rPr>
        <w:t>Изменение и отзыв Заявки</w:t>
      </w:r>
      <w:bookmarkEnd w:id="174"/>
      <w:bookmarkEnd w:id="175"/>
      <w:bookmarkEnd w:id="176"/>
      <w:bookmarkEnd w:id="177"/>
      <w:bookmarkEnd w:id="17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proofErr w:type="gramStart"/>
      <w:r w:rsidRPr="0065072D">
        <w:rPr>
          <w:szCs w:val="24"/>
        </w:rPr>
        <w:t>Закупочной  документации</w:t>
      </w:r>
      <w:proofErr w:type="gramEnd"/>
      <w:r w:rsidRPr="0065072D">
        <w:rPr>
          <w:szCs w:val="24"/>
        </w:rPr>
        <w:t>.</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9" w:name="_Ref427582616"/>
      <w:bookmarkStart w:id="180" w:name="_Toc429410738"/>
      <w:bookmarkStart w:id="181" w:name="_Ref305973250"/>
      <w:bookmarkStart w:id="182" w:name="_Toc386551231"/>
      <w:bookmarkStart w:id="183" w:name="_Toc395190427"/>
      <w:r w:rsidRPr="00A342B2">
        <w:rPr>
          <w:szCs w:val="24"/>
        </w:rPr>
        <w:t>Вскрытие поступивших на запрос предложений конвертов</w:t>
      </w:r>
      <w:bookmarkEnd w:id="179"/>
      <w:bookmarkEnd w:id="18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84" w:name="_Toc429126669"/>
      <w:r w:rsidRPr="00A342B2">
        <w:rPr>
          <w:szCs w:val="24"/>
        </w:rPr>
        <w:lastRenderedPageBreak/>
        <w:t>Организатор запроса предложений проводит вскрытие поступивших на запрос предложений конвертов в порядке, предусмотренном правилами ЭТП.</w:t>
      </w:r>
      <w:bookmarkEnd w:id="18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8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86" w:name="_Toc429126671"/>
      <w:r w:rsidRPr="00A342B2">
        <w:rPr>
          <w:szCs w:val="24"/>
        </w:rPr>
        <w:t xml:space="preserve">Дата и время вскрытия в бумажной (письменной) форме поступивших конвертов на запрос </w:t>
      </w:r>
      <w:proofErr w:type="gramStart"/>
      <w:r w:rsidRPr="00A342B2">
        <w:rPr>
          <w:szCs w:val="24"/>
        </w:rPr>
        <w:t>предложений,  указана</w:t>
      </w:r>
      <w:proofErr w:type="gramEnd"/>
      <w:r w:rsidRPr="00A342B2">
        <w:rPr>
          <w:szCs w:val="24"/>
        </w:rPr>
        <w:t xml:space="preserve"> в Извещении о проведении запроса предложений.</w:t>
      </w:r>
      <w:bookmarkEnd w:id="18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87" w:name="_Toc429126672"/>
      <w:r w:rsidRPr="00A342B2">
        <w:rPr>
          <w:szCs w:val="24"/>
        </w:rPr>
        <w:t xml:space="preserve">Организатор запроса предложений проводит процедуру вскрытия поступивших конвертов с Предложениями, </w:t>
      </w:r>
      <w:proofErr w:type="gramStart"/>
      <w:r w:rsidRPr="00A342B2">
        <w:rPr>
          <w:szCs w:val="24"/>
        </w:rPr>
        <w:t>в срок</w:t>
      </w:r>
      <w:proofErr w:type="gramEnd"/>
      <w:r w:rsidRPr="00A342B2">
        <w:rPr>
          <w:szCs w:val="24"/>
        </w:rPr>
        <w:t xml:space="preserve">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w:t>
      </w:r>
      <w:proofErr w:type="gramStart"/>
      <w:r w:rsidRPr="0065072D">
        <w:rPr>
          <w:szCs w:val="24"/>
        </w:rPr>
        <w:t>запросу предложений</w:t>
      </w:r>
      <w:proofErr w:type="gramEnd"/>
      <w:r w:rsidRPr="0065072D">
        <w:rPr>
          <w:szCs w:val="24"/>
        </w:rPr>
        <w:t xml:space="preserve">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B0B78">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9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1" w:name="_Toc429126676"/>
      <w:r w:rsidRPr="0065072D">
        <w:rPr>
          <w:szCs w:val="24"/>
        </w:rPr>
        <w:t>-  предмет запроса предложений;</w:t>
      </w:r>
      <w:bookmarkEnd w:id="19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2" w:name="_Toc429126677"/>
      <w:r w:rsidRPr="0065072D">
        <w:rPr>
          <w:szCs w:val="24"/>
        </w:rPr>
        <w:t>- общую цену Запроса предложений;</w:t>
      </w:r>
      <w:bookmarkEnd w:id="19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3" w:name="_Toc429126678"/>
      <w:r w:rsidRPr="0065072D">
        <w:rPr>
          <w:szCs w:val="24"/>
        </w:rPr>
        <w:t>- количество Участников, подавших Предложения;</w:t>
      </w:r>
      <w:bookmarkEnd w:id="19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4" w:name="_Toc429126679"/>
      <w:r w:rsidRPr="0065072D">
        <w:rPr>
          <w:szCs w:val="24"/>
        </w:rPr>
        <w:t>- количество поданных конвертов в бумажном виде;</w:t>
      </w:r>
      <w:bookmarkEnd w:id="19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5" w:name="_Toc429126680"/>
      <w:r w:rsidRPr="0065072D">
        <w:rPr>
          <w:szCs w:val="24"/>
        </w:rPr>
        <w:t>- о содержимом Конверта (Предложение, ее изменение или отзыв);</w:t>
      </w:r>
      <w:bookmarkEnd w:id="19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6" w:name="_Toc429126681"/>
      <w:r w:rsidRPr="0065072D">
        <w:rPr>
          <w:szCs w:val="24"/>
        </w:rPr>
        <w:t>- наименование Участника запроса предложений;</w:t>
      </w:r>
      <w:bookmarkEnd w:id="19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7" w:name="_Toc429126682"/>
      <w:r w:rsidRPr="0065072D">
        <w:rPr>
          <w:szCs w:val="24"/>
        </w:rPr>
        <w:t xml:space="preserve">- для конвертов с изменениями и отзывами </w:t>
      </w:r>
      <w:proofErr w:type="gramStart"/>
      <w:r w:rsidRPr="0065072D">
        <w:rPr>
          <w:szCs w:val="24"/>
        </w:rPr>
        <w:t>Предложений  –</w:t>
      </w:r>
      <w:proofErr w:type="gramEnd"/>
      <w:r w:rsidRPr="0065072D">
        <w:rPr>
          <w:szCs w:val="24"/>
        </w:rPr>
        <w:t xml:space="preserve"> существо или факт отзыва Предложения;</w:t>
      </w:r>
      <w:bookmarkEnd w:id="19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8" w:name="_Toc429126683"/>
      <w:r w:rsidRPr="0065072D">
        <w:rPr>
          <w:szCs w:val="24"/>
        </w:rPr>
        <w:t>- общую цену Предложения данного Участника, поданную в бумажном виде;</w:t>
      </w:r>
      <w:bookmarkEnd w:id="19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9" w:name="_Toc429126684"/>
      <w:r w:rsidRPr="0065072D">
        <w:rPr>
          <w:szCs w:val="24"/>
        </w:rPr>
        <w:t>- иные сведения, которые Закупочная комиссия считает нужным огласить.</w:t>
      </w:r>
      <w:bookmarkEnd w:id="19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20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20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201" w:name="_Toc429410739"/>
      <w:bookmarkStart w:id="202" w:name="_Ref429410930"/>
      <w:r w:rsidRPr="0030245D">
        <w:rPr>
          <w:szCs w:val="24"/>
        </w:rPr>
        <w:t>Оценка Заявок и проведение переговоров</w:t>
      </w:r>
      <w:bookmarkEnd w:id="181"/>
      <w:bookmarkEnd w:id="182"/>
      <w:bookmarkEnd w:id="183"/>
      <w:bookmarkEnd w:id="201"/>
      <w:bookmarkEnd w:id="20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203" w:name="_Toc386551232"/>
      <w:bookmarkStart w:id="204" w:name="_Toc395190428"/>
      <w:r w:rsidRPr="0030245D">
        <w:rPr>
          <w:b/>
          <w:szCs w:val="24"/>
        </w:rPr>
        <w:t>Общие положения</w:t>
      </w:r>
      <w:bookmarkEnd w:id="203"/>
      <w:bookmarkEnd w:id="20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lastRenderedPageBreak/>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w:t>
      </w:r>
      <w:proofErr w:type="gramStart"/>
      <w:r w:rsidRPr="0030245D">
        <w:rPr>
          <w:szCs w:val="24"/>
        </w:rPr>
        <w:t>осуществляется</w:t>
      </w:r>
      <w:proofErr w:type="gramEnd"/>
      <w:r w:rsidRPr="0030245D">
        <w:rPr>
          <w:szCs w:val="24"/>
        </w:rPr>
        <w:t xml:space="preserve">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B0B78">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B0B78">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B0B78">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205" w:name="_Ref93089454"/>
      <w:bookmarkStart w:id="206" w:name="_Toc386551233"/>
      <w:bookmarkStart w:id="207" w:name="_Ref394651852"/>
      <w:bookmarkStart w:id="208" w:name="_Toc395190429"/>
      <w:r w:rsidRPr="006A641D">
        <w:rPr>
          <w:b/>
          <w:szCs w:val="24"/>
        </w:rPr>
        <w:t>Отборочная стадия</w:t>
      </w:r>
      <w:bookmarkEnd w:id="205"/>
      <w:bookmarkEnd w:id="206"/>
      <w:bookmarkEnd w:id="207"/>
      <w:bookmarkEnd w:id="20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B0B78">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w:t>
      </w:r>
      <w:proofErr w:type="gramStart"/>
      <w:r w:rsidRPr="0030245D">
        <w:rPr>
          <w:szCs w:val="24"/>
        </w:rPr>
        <w:t>после истечения</w:t>
      </w:r>
      <w:proofErr w:type="gramEnd"/>
      <w:r w:rsidRPr="0030245D">
        <w:rPr>
          <w:szCs w:val="24"/>
        </w:rPr>
        <w:t xml:space="preserve">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w:t>
      </w:r>
      <w:r w:rsidRPr="0030245D">
        <w:rPr>
          <w:szCs w:val="24"/>
        </w:rPr>
        <w:lastRenderedPageBreak/>
        <w:t>(перечня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1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9"/>
      <w:bookmarkEnd w:id="21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11" w:name="_Ref306138385"/>
      <w:bookmarkStart w:id="212" w:name="_Toc386551235"/>
      <w:bookmarkStart w:id="213" w:name="_Toc343613553"/>
      <w:bookmarkStart w:id="214" w:name="_Toc395190431"/>
      <w:r w:rsidRPr="00907B0C">
        <w:rPr>
          <w:b/>
          <w:szCs w:val="24"/>
        </w:rPr>
        <w:t>Оценочная стадия</w:t>
      </w:r>
      <w:bookmarkEnd w:id="211"/>
      <w:bookmarkEnd w:id="212"/>
      <w:bookmarkEnd w:id="213"/>
      <w:bookmarkEnd w:id="214"/>
    </w:p>
    <w:p w14:paraId="0D98194B" w14:textId="23CE7F01" w:rsidR="007A1F3E" w:rsidRPr="007A41F0" w:rsidRDefault="007A1F3E" w:rsidP="007A41F0">
      <w:pPr>
        <w:pStyle w:val="4-"/>
        <w:numPr>
          <w:ilvl w:val="3"/>
          <w:numId w:val="45"/>
        </w:numPr>
        <w:tabs>
          <w:tab w:val="left" w:pos="1418"/>
        </w:tabs>
        <w:spacing w:line="276" w:lineRule="auto"/>
        <w:ind w:left="0" w:firstLine="709"/>
        <w:rPr>
          <w:bCs/>
          <w:color w:val="0070C0"/>
          <w:szCs w:val="24"/>
          <w:lang w:eastAsia="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7A41F0">
        <w:rPr>
          <w:szCs w:val="24"/>
        </w:rPr>
        <w:t>следующего критерия: наименьш</w:t>
      </w:r>
      <w:r w:rsidR="007A41F0">
        <w:rPr>
          <w:szCs w:val="24"/>
        </w:rPr>
        <w:t>ий</w:t>
      </w:r>
      <w:r w:rsidR="00560BD2" w:rsidRPr="007A41F0">
        <w:rPr>
          <w:szCs w:val="24"/>
        </w:rPr>
        <w:t xml:space="preserve"> </w:t>
      </w:r>
      <w:r w:rsidR="007A41F0" w:rsidRPr="007A41F0">
        <w:rPr>
          <w:szCs w:val="24"/>
        </w:rPr>
        <w:t>процент вознаграждения Участника от стоимости оказанной услуги.</w:t>
      </w:r>
    </w:p>
    <w:p w14:paraId="09117FEA" w14:textId="77777777" w:rsidR="00560BD2" w:rsidRPr="00556B64" w:rsidRDefault="00560BD2" w:rsidP="00560BD2">
      <w:pPr>
        <w:pStyle w:val="4-"/>
        <w:numPr>
          <w:ilvl w:val="0"/>
          <w:numId w:val="0"/>
        </w:numPr>
        <w:tabs>
          <w:tab w:val="left" w:pos="1418"/>
        </w:tabs>
        <w:spacing w:line="276" w:lineRule="auto"/>
        <w:ind w:left="709"/>
        <w:rPr>
          <w:b/>
          <w:color w:val="0070C0"/>
          <w:szCs w:val="24"/>
          <w:highlight w:val="yellow"/>
          <w:lang w:val="x-none"/>
        </w:rPr>
      </w:pP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15" w:name="_Ref303250967"/>
      <w:bookmarkStart w:id="216" w:name="_Toc305697378"/>
      <w:bookmarkStart w:id="217" w:name="_Toc386551236"/>
      <w:bookmarkStart w:id="21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9" w:name="_Toc343613554"/>
      <w:bookmarkStart w:id="220" w:name="_Toc395190432"/>
      <w:bookmarkStart w:id="221" w:name="_Ref427582705"/>
      <w:bookmarkStart w:id="222" w:name="_Toc429410740"/>
      <w:bookmarkStart w:id="223" w:name="_Ref429410939"/>
      <w:r w:rsidRPr="00C22442">
        <w:rPr>
          <w:szCs w:val="24"/>
        </w:rPr>
        <w:t>Аукционная процедура понижения цены (переторжка)</w:t>
      </w:r>
      <w:bookmarkEnd w:id="215"/>
      <w:bookmarkEnd w:id="216"/>
      <w:bookmarkEnd w:id="217"/>
      <w:bookmarkEnd w:id="219"/>
      <w:bookmarkEnd w:id="220"/>
      <w:bookmarkEnd w:id="221"/>
      <w:bookmarkEnd w:id="222"/>
      <w:bookmarkEnd w:id="223"/>
      <w:r w:rsidRPr="00C22442">
        <w:rPr>
          <w:szCs w:val="24"/>
        </w:rPr>
        <w:t xml:space="preserve"> </w:t>
      </w:r>
    </w:p>
    <w:bookmarkEnd w:id="21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w:t>
      </w:r>
      <w:r w:rsidRPr="00C22442">
        <w:rPr>
          <w:szCs w:val="24"/>
        </w:rPr>
        <w:lastRenderedPageBreak/>
        <w:t>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2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B0B78">
        <w:rPr>
          <w:szCs w:val="24"/>
        </w:rPr>
        <w:t>2.7.2</w:t>
      </w:r>
      <w:r w:rsidRPr="00560BD2">
        <w:rPr>
          <w:szCs w:val="24"/>
        </w:rPr>
        <w:fldChar w:fldCharType="end"/>
      </w:r>
      <w:r w:rsidRPr="00560BD2">
        <w:rPr>
          <w:szCs w:val="24"/>
        </w:rPr>
        <w:t>).</w:t>
      </w:r>
      <w:bookmarkEnd w:id="22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2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2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B0B78">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B0B78">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7" w:name="_Ref427582887"/>
      <w:bookmarkStart w:id="228" w:name="_Toc429410741"/>
      <w:bookmarkStart w:id="229" w:name="_Ref303681924"/>
      <w:bookmarkStart w:id="230" w:name="_Ref303683914"/>
      <w:bookmarkStart w:id="231" w:name="_Toc386551237"/>
      <w:bookmarkStart w:id="232" w:name="_Toc343613555"/>
      <w:bookmarkStart w:id="233" w:name="_Toc395190433"/>
      <w:r w:rsidRPr="00C22442">
        <w:rPr>
          <w:szCs w:val="24"/>
        </w:rPr>
        <w:t>Проведение ценовых переговоров (при необходимости) и подписание Договора</w:t>
      </w:r>
      <w:bookmarkEnd w:id="227"/>
      <w:bookmarkEnd w:id="22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проводятся </w:t>
      </w:r>
      <w:proofErr w:type="gramStart"/>
      <w:r w:rsidRPr="00C22442">
        <w:rPr>
          <w:szCs w:val="24"/>
        </w:rPr>
        <w:t>с  Участником</w:t>
      </w:r>
      <w:proofErr w:type="gramEnd"/>
      <w:r w:rsidRPr="00C22442">
        <w:rPr>
          <w:szCs w:val="24"/>
        </w:rPr>
        <w:t xml:space="preserve">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Переговоры </w:t>
      </w:r>
      <w:proofErr w:type="gramStart"/>
      <w:r w:rsidRPr="00C22442">
        <w:rPr>
          <w:szCs w:val="24"/>
        </w:rPr>
        <w:t>проводятся  в</w:t>
      </w:r>
      <w:proofErr w:type="gramEnd"/>
      <w:r w:rsidRPr="00C22442">
        <w:rPr>
          <w:szCs w:val="24"/>
        </w:rPr>
        <w:t xml:space="preserve">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Результаты переговоров отражаются в итоговом протоколе (протоколе о результатах запроса </w:t>
      </w:r>
      <w:proofErr w:type="gramStart"/>
      <w:r w:rsidRPr="00C22442">
        <w:rPr>
          <w:szCs w:val="24"/>
        </w:rPr>
        <w:t>предложений)  и</w:t>
      </w:r>
      <w:proofErr w:type="gramEnd"/>
      <w:r w:rsidRPr="00C22442">
        <w:rPr>
          <w:szCs w:val="24"/>
        </w:rPr>
        <w:t>/или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w:t>
      </w:r>
      <w:proofErr w:type="gramStart"/>
      <w:r w:rsidRPr="00C22442">
        <w:rPr>
          <w:szCs w:val="24"/>
        </w:rPr>
        <w:t>предложений  подписывается</w:t>
      </w:r>
      <w:proofErr w:type="gramEnd"/>
      <w:r w:rsidRPr="00C22442">
        <w:rPr>
          <w:szCs w:val="24"/>
        </w:rPr>
        <w:t xml:space="preserve">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34" w:name="_Ref427583093"/>
      <w:bookmarkStart w:id="235" w:name="_Toc429410742"/>
      <w:r w:rsidRPr="00C22442">
        <w:rPr>
          <w:szCs w:val="24"/>
        </w:rPr>
        <w:t>Подведение итогов Запроса предложений</w:t>
      </w:r>
      <w:bookmarkEnd w:id="229"/>
      <w:bookmarkEnd w:id="230"/>
      <w:bookmarkEnd w:id="231"/>
      <w:bookmarkEnd w:id="232"/>
      <w:bookmarkEnd w:id="233"/>
      <w:bookmarkEnd w:id="234"/>
      <w:bookmarkEnd w:id="23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w:t>
      </w:r>
      <w:proofErr w:type="gramStart"/>
      <w:r w:rsidRPr="00C22442">
        <w:rPr>
          <w:b/>
          <w:i/>
          <w:szCs w:val="24"/>
        </w:rPr>
        <w:t>В</w:t>
      </w:r>
      <w:proofErr w:type="gramEnd"/>
      <w:r w:rsidRPr="00C22442">
        <w:rPr>
          <w:b/>
          <w:i/>
          <w:szCs w:val="24"/>
        </w:rPr>
        <w:t xml:space="preserve">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w:t>
      </w:r>
      <w:proofErr w:type="gramStart"/>
      <w:r w:rsidRPr="00C22442">
        <w:rPr>
          <w:b/>
          <w:i/>
          <w:szCs w:val="24"/>
        </w:rPr>
        <w:t>В</w:t>
      </w:r>
      <w:proofErr w:type="gramEnd"/>
      <w:r w:rsidRPr="00C22442">
        <w:rPr>
          <w:b/>
          <w:i/>
          <w:szCs w:val="24"/>
        </w:rPr>
        <w:t xml:space="preserve">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w:t>
      </w:r>
      <w:proofErr w:type="gramStart"/>
      <w:r w:rsidRPr="00C22442">
        <w:rPr>
          <w:bCs/>
          <w:szCs w:val="24"/>
        </w:rPr>
        <w:t>правилам</w:t>
      </w:r>
      <w:proofErr w:type="gramEnd"/>
      <w:r w:rsidRPr="00C22442">
        <w:rPr>
          <w:bCs/>
          <w:szCs w:val="24"/>
        </w:rPr>
        <w:t xml:space="preserve">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1B0985">
      <w:pPr>
        <w:pStyle w:val="3-"/>
        <w:widowControl w:val="0"/>
        <w:numPr>
          <w:ilvl w:val="2"/>
          <w:numId w:val="45"/>
        </w:numPr>
        <w:ind w:left="0" w:firstLine="709"/>
        <w:rPr>
          <w:szCs w:val="24"/>
        </w:rPr>
      </w:pPr>
      <w:r w:rsidRPr="00D7697D">
        <w:rPr>
          <w:szCs w:val="24"/>
        </w:rPr>
        <w:lastRenderedPageBreak/>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50F7079A" w14:textId="795FA0E0" w:rsidR="001B0985" w:rsidRPr="00C22442"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36" w:name="_Ref303251044"/>
      <w:bookmarkStart w:id="237" w:name="_Toc386551238"/>
      <w:bookmarkStart w:id="238" w:name="_Toc343613556"/>
      <w:bookmarkStart w:id="239" w:name="_Toc395190434"/>
      <w:bookmarkStart w:id="240" w:name="_Toc429410743"/>
      <w:bookmarkStart w:id="241" w:name="_Ref191386295"/>
      <w:r w:rsidRPr="00C22442">
        <w:rPr>
          <w:szCs w:val="24"/>
        </w:rPr>
        <w:t>Признание запроса предложений несостоявшимся</w:t>
      </w:r>
      <w:bookmarkEnd w:id="236"/>
      <w:bookmarkEnd w:id="237"/>
      <w:bookmarkEnd w:id="238"/>
      <w:bookmarkEnd w:id="239"/>
      <w:bookmarkEnd w:id="240"/>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4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42"/>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43" w:name="_Ref311220495"/>
      <w:r w:rsidRPr="00C22442">
        <w:rPr>
          <w:szCs w:val="24"/>
        </w:rPr>
        <w:t>В случае, если при проведении запроса предложений:</w:t>
      </w:r>
      <w:bookmarkEnd w:id="243"/>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41"/>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44" w:name="_Toc429410744"/>
      <w:bookmarkStart w:id="245" w:name="_Ref429410970"/>
      <w:bookmarkStart w:id="246" w:name="_Ref303694483"/>
      <w:bookmarkStart w:id="247" w:name="_Toc305835590"/>
      <w:bookmarkStart w:id="248" w:name="_Ref306140451"/>
      <w:bookmarkStart w:id="249" w:name="_Ref303683952"/>
      <w:r w:rsidRPr="003D2EEB">
        <w:rPr>
          <w:szCs w:val="24"/>
        </w:rPr>
        <w:t>Проведение преддоговорных переговоров (по необходимости) и подписание Договора</w:t>
      </w:r>
      <w:bookmarkEnd w:id="244"/>
      <w:bookmarkEnd w:id="245"/>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50"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w:t>
      </w:r>
      <w:r w:rsidRPr="003D2EEB">
        <w:rPr>
          <w:bCs/>
          <w:szCs w:val="24"/>
        </w:rPr>
        <w:lastRenderedPageBreak/>
        <w:t>направить в его адрес оформленные приложения к проекту Договора, соответствующие требованиям Документации.</w:t>
      </w:r>
      <w:bookmarkEnd w:id="250"/>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51"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51"/>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B0B78">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B0B78">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B0B78">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52" w:name="_Toc429410745"/>
      <w:bookmarkStart w:id="253" w:name="_Ref429410977"/>
      <w:r w:rsidRPr="003B714B">
        <w:rPr>
          <w:szCs w:val="24"/>
        </w:rPr>
        <w:t xml:space="preserve">Уведомление о результатах </w:t>
      </w:r>
      <w:bookmarkEnd w:id="246"/>
      <w:bookmarkEnd w:id="247"/>
      <w:r w:rsidRPr="003B714B">
        <w:rPr>
          <w:szCs w:val="24"/>
        </w:rPr>
        <w:t>запроса предложений</w:t>
      </w:r>
      <w:bookmarkEnd w:id="248"/>
      <w:bookmarkEnd w:id="252"/>
      <w:bookmarkEnd w:id="253"/>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4" w:name="__RefNumPara__844_922829174"/>
      <w:bookmarkEnd w:id="249"/>
      <w:bookmarkEnd w:id="25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55" w:name="_Ref303624463"/>
      <w:bookmarkStart w:id="256" w:name="_Ref303711235"/>
      <w:bookmarkStart w:id="257" w:name="_Ref306031829"/>
      <w:bookmarkStart w:id="258" w:name="_Ref306032801"/>
      <w:bookmarkStart w:id="259" w:name="_Ref306124417"/>
      <w:bookmarkStart w:id="260" w:name="_Toc386551240"/>
      <w:bookmarkStart w:id="261" w:name="_Toc429410746"/>
      <w:r w:rsidRPr="002436AB">
        <w:lastRenderedPageBreak/>
        <w:t xml:space="preserve">Образцы основных форм документов, включаемых в </w:t>
      </w:r>
      <w:bookmarkEnd w:id="255"/>
      <w:bookmarkEnd w:id="256"/>
      <w:r w:rsidRPr="002436AB">
        <w:t>Заявку</w:t>
      </w:r>
      <w:bookmarkEnd w:id="257"/>
      <w:bookmarkEnd w:id="258"/>
      <w:bookmarkEnd w:id="259"/>
      <w:bookmarkEnd w:id="260"/>
      <w:bookmarkEnd w:id="261"/>
    </w:p>
    <w:p w14:paraId="7A31744F" w14:textId="77777777" w:rsidR="00DD014F" w:rsidRPr="002436AB" w:rsidRDefault="00604784" w:rsidP="00604784">
      <w:pPr>
        <w:pStyle w:val="7-"/>
      </w:pPr>
      <w:bookmarkStart w:id="262" w:name="_Ref429411232"/>
      <w:r w:rsidRPr="002436AB">
        <w:t xml:space="preserve"> </w:t>
      </w:r>
      <w:bookmarkEnd w:id="262"/>
    </w:p>
    <w:p w14:paraId="5647E9F7" w14:textId="77777777" w:rsidR="00DD014F" w:rsidRPr="002436AB" w:rsidRDefault="00DD014F" w:rsidP="009107FE">
      <w:pPr>
        <w:keepNext/>
        <w:tabs>
          <w:tab w:val="num" w:pos="1134"/>
        </w:tabs>
        <w:spacing w:line="240" w:lineRule="auto"/>
        <w:jc w:val="right"/>
        <w:outlineLvl w:val="1"/>
        <w:rPr>
          <w:b/>
        </w:rPr>
      </w:pPr>
      <w:bookmarkStart w:id="263" w:name="_Toc298234709"/>
      <w:bookmarkStart w:id="264" w:name="_Toc255987071"/>
      <w:bookmarkStart w:id="265" w:name="_Toc307936259"/>
      <w:r w:rsidRPr="002436AB">
        <w:rPr>
          <w:b/>
        </w:rPr>
        <w:t>Письмо о подаче оферты</w:t>
      </w:r>
      <w:bookmarkEnd w:id="263"/>
      <w:bookmarkEnd w:id="264"/>
      <w:bookmarkEnd w:id="265"/>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w:t>
            </w:r>
            <w:proofErr w:type="gramStart"/>
            <w:r w:rsidRPr="002436AB">
              <w:t>_»_</w:t>
            </w:r>
            <w:proofErr w:type="gramEnd"/>
            <w:r w:rsidRPr="002436AB">
              <w:t>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proofErr w:type="gramStart"/>
            <w:r w:rsidRPr="002436AB">
              <w:t>кроме того</w:t>
            </w:r>
            <w:proofErr w:type="gramEnd"/>
            <w:r w:rsidRPr="002436AB">
              <w:t xml:space="preserve">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r w:rsidR="00A11A3D" w:rsidRPr="002436AB" w14:paraId="5A12B7FC" w14:textId="77777777" w:rsidTr="00A11A3D">
        <w:trPr>
          <w:cantSplit/>
        </w:trPr>
        <w:tc>
          <w:tcPr>
            <w:tcW w:w="5184" w:type="dxa"/>
          </w:tcPr>
          <w:p w14:paraId="6EB82C95" w14:textId="680ACCC1" w:rsidR="00A11A3D" w:rsidRPr="002436AB" w:rsidRDefault="00A11A3D" w:rsidP="00904081">
            <w:pPr>
              <w:tabs>
                <w:tab w:val="left" w:pos="1080"/>
              </w:tabs>
              <w:spacing w:line="240" w:lineRule="auto"/>
              <w:ind w:firstLine="0"/>
            </w:pPr>
            <w:r>
              <w:t>Процент вознаграждения от стоимости оказанной услуги</w:t>
            </w:r>
            <w:r w:rsidRPr="002436AB">
              <w:t>.</w:t>
            </w:r>
          </w:p>
        </w:tc>
        <w:tc>
          <w:tcPr>
            <w:tcW w:w="4494" w:type="dxa"/>
          </w:tcPr>
          <w:p w14:paraId="4B3901AB" w14:textId="15F346C3" w:rsidR="00A11A3D" w:rsidRDefault="00A11A3D" w:rsidP="00904081">
            <w:pPr>
              <w:tabs>
                <w:tab w:val="left" w:pos="1080"/>
              </w:tabs>
              <w:spacing w:line="240" w:lineRule="auto"/>
              <w:ind w:firstLine="0"/>
            </w:pPr>
          </w:p>
          <w:p w14:paraId="2A93313D" w14:textId="6501ED23" w:rsidR="00A11A3D" w:rsidRPr="002436AB" w:rsidRDefault="00A11A3D" w:rsidP="00904081">
            <w:pPr>
              <w:tabs>
                <w:tab w:val="left" w:pos="1080"/>
              </w:tabs>
              <w:spacing w:line="240" w:lineRule="auto"/>
              <w:ind w:firstLine="0"/>
            </w:pPr>
            <w:r w:rsidRPr="002436AB">
              <w:t>______________________________</w:t>
            </w:r>
          </w:p>
          <w:p w14:paraId="6BD4B438" w14:textId="74285B07" w:rsidR="00A11A3D" w:rsidRPr="002436AB" w:rsidRDefault="00A11A3D" w:rsidP="00904081">
            <w:pPr>
              <w:tabs>
                <w:tab w:val="left" w:pos="1080"/>
              </w:tabs>
              <w:spacing w:line="240" w:lineRule="auto"/>
              <w:ind w:firstLine="0"/>
            </w:pPr>
          </w:p>
        </w:tc>
      </w:tr>
      <w:tr w:rsidR="00A11A3D" w:rsidRPr="002436AB" w14:paraId="1B86CDFA" w14:textId="77777777" w:rsidTr="00904081">
        <w:trPr>
          <w:cantSplit/>
        </w:trPr>
        <w:tc>
          <w:tcPr>
            <w:tcW w:w="5184" w:type="dxa"/>
          </w:tcPr>
          <w:p w14:paraId="3013176F" w14:textId="1653B4B4" w:rsidR="00A11A3D" w:rsidRPr="002436AB" w:rsidRDefault="00A11A3D" w:rsidP="00904081">
            <w:pPr>
              <w:tabs>
                <w:tab w:val="left" w:pos="1080"/>
              </w:tabs>
              <w:spacing w:line="240" w:lineRule="auto"/>
              <w:ind w:firstLine="0"/>
            </w:pPr>
          </w:p>
        </w:tc>
        <w:tc>
          <w:tcPr>
            <w:tcW w:w="4494" w:type="dxa"/>
          </w:tcPr>
          <w:p w14:paraId="554036E5" w14:textId="1B293144" w:rsidR="00A11A3D" w:rsidRPr="002436AB" w:rsidRDefault="00A11A3D" w:rsidP="00904081">
            <w:pPr>
              <w:tabs>
                <w:tab w:val="left" w:pos="1080"/>
              </w:tabs>
              <w:spacing w:line="240" w:lineRule="auto"/>
              <w:ind w:firstLine="0"/>
            </w:pPr>
          </w:p>
        </w:tc>
      </w:tr>
    </w:tbl>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w:t>
      </w:r>
      <w:proofErr w:type="gramStart"/>
      <w:r w:rsidRPr="002436AB">
        <w:t>_»_</w:t>
      </w:r>
      <w:proofErr w:type="gramEnd"/>
      <w:r w:rsidRPr="002436AB">
        <w:t>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w:t>
      </w:r>
      <w:proofErr w:type="gramStart"/>
      <w:r w:rsidRPr="002436AB">
        <w:t>_(</w:t>
      </w:r>
      <w:proofErr w:type="gramEnd"/>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w:t>
      </w:r>
      <w:proofErr w:type="gramStart"/>
      <w:r w:rsidRPr="002436AB">
        <w:t>_(</w:t>
      </w:r>
      <w:proofErr w:type="gramEnd"/>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w:t>
      </w:r>
      <w:proofErr w:type="gramStart"/>
      <w:r w:rsidRPr="002436AB">
        <w:rPr>
          <w:sz w:val="20"/>
          <w:szCs w:val="20"/>
        </w:rPr>
        <w:t>ХХХ,ХХ</w:t>
      </w:r>
      <w:proofErr w:type="gramEnd"/>
      <w:r w:rsidRPr="002436AB">
        <w:rPr>
          <w:sz w:val="20"/>
          <w:szCs w:val="20"/>
        </w:rPr>
        <w:t xml:space="preserve">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66" w:name="_Ref429411246"/>
      <w:bookmarkStart w:id="267" w:name="_Ref34763774"/>
      <w:r w:rsidRPr="002436AB">
        <w:rPr>
          <w:sz w:val="20"/>
        </w:rPr>
        <w:br w:type="page"/>
      </w:r>
      <w:r w:rsidR="00604784" w:rsidRPr="00556B64">
        <w:rPr>
          <w:snapToGrid w:val="0"/>
          <w:color w:val="0070C0"/>
        </w:rPr>
        <w:lastRenderedPageBreak/>
        <w:t xml:space="preserve"> </w:t>
      </w:r>
      <w:bookmarkEnd w:id="26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w:t>
      </w:r>
      <w:proofErr w:type="gramStart"/>
      <w:r w:rsidRPr="002436AB">
        <w:rPr>
          <w:bCs w:val="0"/>
          <w:snapToGrid w:val="0"/>
        </w:rPr>
        <w:t>_»_</w:t>
      </w:r>
      <w:proofErr w:type="gramEnd"/>
      <w:r w:rsidRPr="002436AB">
        <w:rPr>
          <w:bCs w:val="0"/>
          <w:snapToGrid w:val="0"/>
        </w:rPr>
        <w:t>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8" w:name="_Toc298234710"/>
      <w:bookmarkStart w:id="269" w:name="_Toc255987072"/>
      <w:bookmarkStart w:id="270" w:name="_Toc307936260"/>
      <w:r w:rsidRPr="002436AB">
        <w:rPr>
          <w:b/>
        </w:rPr>
        <w:t xml:space="preserve">Техническое предложение </w:t>
      </w:r>
      <w:bookmarkEnd w:id="268"/>
      <w:bookmarkEnd w:id="269"/>
      <w:bookmarkEnd w:id="27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7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7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72" w:name="_Toc247081499"/>
      <w:r w:rsidRPr="002436AB">
        <w:rPr>
          <w:b/>
          <w:i/>
        </w:rPr>
        <w:t>Суть технического предложения</w:t>
      </w:r>
      <w:bookmarkEnd w:id="27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73" w:name="_Toc247081500"/>
      <w:r w:rsidRPr="002436AB">
        <w:rPr>
          <w:b/>
        </w:rPr>
        <w:t>М.П.</w:t>
      </w:r>
      <w:bookmarkEnd w:id="273"/>
    </w:p>
    <w:p w14:paraId="62780049" w14:textId="77777777" w:rsidR="00DE06FA" w:rsidRPr="002436AB" w:rsidRDefault="00DE06FA" w:rsidP="004657D0">
      <w:pPr>
        <w:tabs>
          <w:tab w:val="left" w:pos="1080"/>
        </w:tabs>
        <w:spacing w:line="240" w:lineRule="auto"/>
        <w:ind w:firstLine="540"/>
        <w:rPr>
          <w:b/>
          <w:sz w:val="20"/>
          <w:szCs w:val="20"/>
        </w:rPr>
      </w:pPr>
      <w:bookmarkStart w:id="274" w:name="_Toc247081501"/>
      <w:r w:rsidRPr="002436AB">
        <w:rPr>
          <w:b/>
          <w:sz w:val="20"/>
          <w:szCs w:val="20"/>
        </w:rPr>
        <w:t>Инструкции по заполнению</w:t>
      </w:r>
      <w:bookmarkEnd w:id="274"/>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w:t>
      </w:r>
      <w:proofErr w:type="gramStart"/>
      <w:r w:rsidRPr="002436AB">
        <w:rPr>
          <w:bCs w:val="0"/>
          <w:snapToGrid w:val="0"/>
        </w:rPr>
        <w:t>_»_</w:t>
      </w:r>
      <w:proofErr w:type="gramEnd"/>
      <w:r w:rsidRPr="002436AB">
        <w:rPr>
          <w:bCs w:val="0"/>
          <w:snapToGrid w:val="0"/>
        </w:rPr>
        <w:t>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76" w:name="_Toc367190486"/>
      <w:r w:rsidRPr="002436AB">
        <w:t xml:space="preserve">Сводная таблица стоимости поставок, работ (услуг) </w:t>
      </w:r>
      <w:bookmarkEnd w:id="276"/>
    </w:p>
    <w:p w14:paraId="31C50298" w14:textId="77777777" w:rsidR="00556B64" w:rsidRPr="002436AB" w:rsidRDefault="00556B64" w:rsidP="00556B64">
      <w:pPr>
        <w:spacing w:line="240" w:lineRule="auto"/>
        <w:rPr>
          <w:b/>
          <w:i/>
        </w:rPr>
      </w:pPr>
      <w:bookmarkStart w:id="277" w:name="_Toc247081511"/>
      <w:r w:rsidRPr="002436AB">
        <w:rPr>
          <w:b/>
        </w:rPr>
        <w:t>Участник: ________________________________</w:t>
      </w:r>
      <w:bookmarkEnd w:id="277"/>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78"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78"/>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75"/>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w:t>
      </w:r>
      <w:proofErr w:type="gramStart"/>
      <w:r w:rsidRPr="002436AB">
        <w:rPr>
          <w:bCs w:val="0"/>
          <w:snapToGrid w:val="0"/>
        </w:rPr>
        <w:t>_»_</w:t>
      </w:r>
      <w:proofErr w:type="gramEnd"/>
      <w:r w:rsidRPr="002436AB">
        <w:rPr>
          <w:bCs w:val="0"/>
          <w:snapToGrid w:val="0"/>
        </w:rPr>
        <w:t>____________ г.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9" w:name="_Анкета_Участника_конкурса"/>
      <w:bookmarkStart w:id="280" w:name="_Toc298234715"/>
      <w:bookmarkStart w:id="281" w:name="_Toc255987077"/>
      <w:bookmarkStart w:id="282" w:name="_Toc307936269"/>
      <w:bookmarkEnd w:id="279"/>
      <w:r w:rsidRPr="002436AB">
        <w:rPr>
          <w:b/>
        </w:rPr>
        <w:t>Анкета Участника закупки</w:t>
      </w:r>
      <w:bookmarkEnd w:id="280"/>
      <w:bookmarkEnd w:id="281"/>
      <w:bookmarkEnd w:id="282"/>
    </w:p>
    <w:p w14:paraId="332DCC17" w14:textId="77777777" w:rsidR="00DD014F" w:rsidRPr="002436AB" w:rsidRDefault="00DD014F" w:rsidP="004657D0">
      <w:pPr>
        <w:tabs>
          <w:tab w:val="left" w:pos="1080"/>
        </w:tabs>
        <w:spacing w:line="240" w:lineRule="auto"/>
        <w:ind w:firstLine="540"/>
        <w:rPr>
          <w:b/>
        </w:rPr>
      </w:pPr>
      <w:bookmarkStart w:id="283"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83"/>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84" w:name="_Протокол_разногласий_к"/>
      <w:bookmarkEnd w:id="267"/>
      <w:bookmarkEnd w:id="284"/>
      <w:r w:rsidRPr="002436AB">
        <w:rPr>
          <w:b/>
        </w:rPr>
        <w:br w:type="page"/>
      </w:r>
    </w:p>
    <w:p w14:paraId="17D1D93F" w14:textId="77777777" w:rsidR="004657D0" w:rsidRPr="00556B64" w:rsidRDefault="00604784" w:rsidP="00604784">
      <w:pPr>
        <w:pStyle w:val="7-"/>
        <w:rPr>
          <w:color w:val="0070C0"/>
        </w:rPr>
      </w:pPr>
      <w:bookmarkStart w:id="285" w:name="_Ref429411261"/>
      <w:r w:rsidRPr="00556B64">
        <w:rPr>
          <w:color w:val="0070C0"/>
        </w:rPr>
        <w:lastRenderedPageBreak/>
        <w:t xml:space="preserve"> </w:t>
      </w:r>
      <w:bookmarkEnd w:id="285"/>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w:t>
      </w:r>
      <w:proofErr w:type="gramStart"/>
      <w:r w:rsidRPr="002436AB">
        <w:rPr>
          <w:snapToGrid w:val="0"/>
          <w:sz w:val="24"/>
          <w:szCs w:val="20"/>
          <w:lang w:eastAsia="ru-RU"/>
        </w:rPr>
        <w:t>_»_</w:t>
      </w:r>
      <w:proofErr w:type="gramEnd"/>
      <w:r w:rsidRPr="002436AB">
        <w:rPr>
          <w:snapToGrid w:val="0"/>
          <w:sz w:val="24"/>
          <w:szCs w:val="20"/>
          <w:lang w:eastAsia="ru-RU"/>
        </w:rPr>
        <w:t>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6" w:name="_Toc368934346"/>
      <w:bookmarkStart w:id="287" w:name="_Toc369092710"/>
      <w:bookmarkStart w:id="288" w:name="_Toc399504259"/>
      <w:r w:rsidRPr="002436AB">
        <w:rPr>
          <w:b/>
          <w:bCs w:val="0"/>
          <w:sz w:val="24"/>
          <w:szCs w:val="20"/>
          <w:lang w:eastAsia="ru-RU"/>
        </w:rPr>
        <w:t>Справка</w:t>
      </w:r>
      <w:r w:rsidRPr="002436AB">
        <w:rPr>
          <w:b/>
          <w:bCs w:val="0"/>
          <w:sz w:val="24"/>
          <w:szCs w:val="20"/>
          <w:lang w:eastAsia="ru-RU"/>
        </w:rPr>
        <w:br/>
        <w:t xml:space="preserve">о наличии у Участника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86"/>
      <w:bookmarkEnd w:id="287"/>
      <w:bookmarkEnd w:id="288"/>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7"/>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9" w:name="_Ref429411386"/>
      <w:r w:rsidRPr="002436AB">
        <w:rPr>
          <w:snapToGrid w:val="0"/>
        </w:rPr>
        <w:lastRenderedPageBreak/>
        <w:t xml:space="preserve"> </w:t>
      </w:r>
      <w:bookmarkEnd w:id="289"/>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w:t>
      </w:r>
      <w:proofErr w:type="gramStart"/>
      <w:r w:rsidRPr="002436AB">
        <w:rPr>
          <w:bCs w:val="0"/>
          <w:snapToGrid w:val="0"/>
          <w:sz w:val="24"/>
          <w:szCs w:val="24"/>
        </w:rPr>
        <w:t>_»_</w:t>
      </w:r>
      <w:proofErr w:type="gramEnd"/>
      <w:r w:rsidRPr="002436AB">
        <w:rPr>
          <w:bCs w:val="0"/>
          <w:snapToGrid w:val="0"/>
          <w:sz w:val="24"/>
          <w:szCs w:val="24"/>
        </w:rPr>
        <w:t>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proofErr w:type="gramStart"/>
      <w:r w:rsidR="00CC002D" w:rsidRPr="002436AB">
        <w:rPr>
          <w:sz w:val="20"/>
        </w:rPr>
        <w:t>а)</w:t>
      </w:r>
      <w:r w:rsidR="00CC002D" w:rsidRPr="002436AB">
        <w:rPr>
          <w:sz w:val="20"/>
        </w:rPr>
        <w:tab/>
      </w:r>
      <w:proofErr w:type="gramEnd"/>
      <w:r w:rsidR="00CC002D" w:rsidRPr="002436AB">
        <w:rPr>
          <w:sz w:val="20"/>
        </w:rPr>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90" w:name="_Ref429411272"/>
      <w:r w:rsidRPr="00556B64">
        <w:rPr>
          <w:color w:val="0070C0"/>
        </w:rPr>
        <w:lastRenderedPageBreak/>
        <w:t xml:space="preserve"> </w:t>
      </w:r>
      <w:bookmarkEnd w:id="290"/>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w:t>
      </w:r>
      <w:proofErr w:type="gramStart"/>
      <w:r w:rsidRPr="00FF264F">
        <w:rPr>
          <w:snapToGrid w:val="0"/>
        </w:rPr>
        <w:t>_»_</w:t>
      </w:r>
      <w:proofErr w:type="gramEnd"/>
      <w:r w:rsidRPr="00FF264F">
        <w:rPr>
          <w:snapToGrid w:val="0"/>
        </w:rPr>
        <w:t>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8"/>
          <w:headerReference w:type="default" r:id="rId29"/>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w:t>
      </w:r>
      <w:proofErr w:type="gramStart"/>
      <w:r w:rsidRPr="00FF264F">
        <w:rPr>
          <w:rFonts w:ascii="Times New Roman" w:hAnsi="Times New Roman"/>
          <w:b/>
          <w:sz w:val="24"/>
          <w:szCs w:val="24"/>
        </w:rPr>
        <w:t>_»_</w:t>
      </w:r>
      <w:proofErr w:type="gramEnd"/>
      <w:r w:rsidRPr="00FF264F">
        <w:rPr>
          <w:rFonts w:ascii="Times New Roman" w:hAnsi="Times New Roman"/>
          <w:b/>
          <w:sz w:val="24"/>
          <w:szCs w:val="24"/>
        </w:rPr>
        <w:t>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 их собственников </w:t>
      </w:r>
      <w:r w:rsidRPr="00FF264F">
        <w:rPr>
          <w:szCs w:val="24"/>
        </w:rPr>
        <w:t xml:space="preserve">(участников,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 xml:space="preserve">(Подпись уполномоченного </w:t>
      </w:r>
      <w:proofErr w:type="gramStart"/>
      <w:r w:rsidRPr="00FF264F">
        <w:rPr>
          <w:spacing w:val="-30"/>
          <w:szCs w:val="24"/>
        </w:rPr>
        <w:t>представителя)</w:t>
      </w:r>
      <w:r w:rsidRPr="00FF264F">
        <w:rPr>
          <w:szCs w:val="24"/>
        </w:rPr>
        <w:tab/>
      </w:r>
      <w:proofErr w:type="gramEnd"/>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0"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 xml:space="preserve">(Подпись уполномоченного </w:t>
      </w:r>
      <w:proofErr w:type="gramStart"/>
      <w:r w:rsidRPr="00736EA0">
        <w:rPr>
          <w:sz w:val="20"/>
          <w:szCs w:val="20"/>
        </w:rPr>
        <w:t>представителя</w:t>
      </w:r>
      <w:r w:rsidRPr="00736EA0">
        <w:rPr>
          <w:sz w:val="26"/>
          <w:szCs w:val="26"/>
        </w:rPr>
        <w:t xml:space="preserve">)   </w:t>
      </w:r>
      <w:proofErr w:type="gramEnd"/>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w:t>
      </w:r>
      <w:proofErr w:type="gramStart"/>
      <w:r w:rsidRPr="00837624">
        <w:rPr>
          <w:snapToGrid w:val="0"/>
        </w:rPr>
        <w:t>_»_</w:t>
      </w:r>
      <w:proofErr w:type="gramEnd"/>
      <w:r w:rsidRPr="00837624">
        <w:rPr>
          <w:snapToGrid w:val="0"/>
        </w:rPr>
        <w:t>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w:t>
      </w:r>
      <w:proofErr w:type="gramStart"/>
      <w:r w:rsidRPr="00837624">
        <w:rPr>
          <w:rFonts w:ascii="Times New Roman" w:hAnsi="Times New Roman" w:cs="Times New Roman"/>
          <w:sz w:val="24"/>
          <w:szCs w:val="24"/>
        </w:rPr>
        <w:t>_(</w:t>
      </w:r>
      <w:proofErr w:type="gramEnd"/>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1"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w:t>
      </w:r>
      <w:proofErr w:type="gramStart"/>
      <w:r w:rsidRPr="00837624">
        <w:rPr>
          <w:rFonts w:ascii="Times New Roman" w:hAnsi="Times New Roman" w:cs="Times New Roman"/>
          <w:sz w:val="24"/>
          <w:szCs w:val="24"/>
        </w:rPr>
        <w:t>_(</w:t>
      </w:r>
      <w:proofErr w:type="gramEnd"/>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w:t>
      </w:r>
      <w:proofErr w:type="gramStart"/>
      <w:r w:rsidRPr="00837624">
        <w:rPr>
          <w:rFonts w:ascii="Times New Roman" w:hAnsi="Times New Roman" w:cs="Times New Roman"/>
          <w:sz w:val="24"/>
          <w:szCs w:val="24"/>
        </w:rPr>
        <w:t>Сведения  о</w:t>
      </w:r>
      <w:proofErr w:type="gramEnd"/>
      <w:r w:rsidRPr="00837624">
        <w:rPr>
          <w:rFonts w:ascii="Times New Roman" w:hAnsi="Times New Roman" w:cs="Times New Roman"/>
          <w:sz w:val="24"/>
          <w:szCs w:val="24"/>
        </w:rPr>
        <w:t xml:space="preserve">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среднего  предпринимательства</w:t>
      </w:r>
      <w:proofErr w:type="gramEnd"/>
      <w:r w:rsidRPr="00837624">
        <w:rPr>
          <w:rFonts w:ascii="Times New Roman" w:hAnsi="Times New Roman" w:cs="Times New Roman"/>
          <w:sz w:val="24"/>
          <w:szCs w:val="24"/>
        </w:rPr>
        <w:t>,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91" w:name="P248"/>
            <w:bookmarkEnd w:id="291"/>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92" w:name="P268"/>
            <w:bookmarkEnd w:id="292"/>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93" w:name="P275"/>
            <w:bookmarkEnd w:id="293"/>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4"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5"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94" w:name="P290"/>
            <w:bookmarkEnd w:id="294"/>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6"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0"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1"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5" w:name="P320"/>
      <w:bookmarkEnd w:id="295"/>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6" w:name="P321"/>
      <w:bookmarkEnd w:id="296"/>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7" w:name="P322"/>
      <w:bookmarkEnd w:id="297"/>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3"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w:t>
      </w:r>
      <w:proofErr w:type="gramStart"/>
      <w:r w:rsidRPr="00837624">
        <w:rPr>
          <w:snapToGrid w:val="0"/>
          <w:sz w:val="24"/>
          <w:szCs w:val="20"/>
          <w:lang w:eastAsia="ru-RU"/>
        </w:rPr>
        <w:t>_»_</w:t>
      </w:r>
      <w:proofErr w:type="gramEnd"/>
      <w:r w:rsidRPr="00837624">
        <w:rPr>
          <w:snapToGrid w:val="0"/>
          <w:sz w:val="24"/>
          <w:szCs w:val="20"/>
          <w:lang w:eastAsia="ru-RU"/>
        </w:rPr>
        <w:t>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 xml:space="preserve">Наименование закупочной </w:t>
      </w:r>
      <w:proofErr w:type="gramStart"/>
      <w:r w:rsidRPr="00837624">
        <w:rPr>
          <w:lang w:eastAsia="ru-RU"/>
        </w:rPr>
        <w:t>процедуры:_</w:t>
      </w:r>
      <w:proofErr w:type="gramEnd"/>
      <w:r w:rsidRPr="00837624">
        <w:rPr>
          <w:lang w:eastAsia="ru-RU"/>
        </w:rPr>
        <w:t>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 xml:space="preserve">Наименование Участника закупочной </w:t>
      </w:r>
      <w:proofErr w:type="gramStart"/>
      <w:r w:rsidRPr="00837624">
        <w:rPr>
          <w:lang w:eastAsia="ru-RU"/>
        </w:rPr>
        <w:t>процедуры:_</w:t>
      </w:r>
      <w:proofErr w:type="gramEnd"/>
      <w:r w:rsidRPr="00837624">
        <w:rPr>
          <w:lang w:eastAsia="ru-RU"/>
        </w:rPr>
        <w:t>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4"/>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8" w:name="_Ref429411315"/>
      <w:r w:rsidRPr="00556B64">
        <w:rPr>
          <w:color w:val="0070C0"/>
        </w:rPr>
        <w:lastRenderedPageBreak/>
        <w:t xml:space="preserve"> </w:t>
      </w:r>
      <w:bookmarkEnd w:id="298"/>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w:t>
      </w:r>
      <w:proofErr w:type="gramStart"/>
      <w:r w:rsidRPr="00837624">
        <w:rPr>
          <w:snapToGrid w:val="0"/>
        </w:rPr>
        <w:t>_»_</w:t>
      </w:r>
      <w:proofErr w:type="gramEnd"/>
      <w:r w:rsidRPr="00837624">
        <w:rPr>
          <w:snapToGrid w:val="0"/>
        </w:rPr>
        <w:t>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9" w:name="_Toc368934345"/>
      <w:bookmarkStart w:id="300" w:name="_Toc369092709"/>
      <w:bookmarkStart w:id="301" w:name="_Toc388864105"/>
      <w:bookmarkStart w:id="302" w:name="_Toc298234717"/>
      <w:bookmarkStart w:id="303" w:name="_Toc255987079"/>
      <w:bookmarkStart w:id="304"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9"/>
      <w:bookmarkEnd w:id="300"/>
      <w:bookmarkEnd w:id="301"/>
      <w:r w:rsidRPr="00837624">
        <w:rPr>
          <w:b/>
        </w:rPr>
        <w:t xml:space="preserve"> </w:t>
      </w:r>
      <w:bookmarkEnd w:id="302"/>
      <w:bookmarkEnd w:id="303"/>
      <w:bookmarkEnd w:id="304"/>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305" w:name="_Ref429411324"/>
      <w:r w:rsidRPr="00837624">
        <w:lastRenderedPageBreak/>
        <w:t xml:space="preserve"> </w:t>
      </w:r>
      <w:bookmarkEnd w:id="305"/>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w:t>
      </w:r>
      <w:proofErr w:type="gramStart"/>
      <w:r w:rsidRPr="00837624">
        <w:rPr>
          <w:snapToGrid w:val="0"/>
          <w:sz w:val="24"/>
          <w:szCs w:val="20"/>
          <w:lang w:eastAsia="ru-RU"/>
        </w:rPr>
        <w:t>_»_</w:t>
      </w:r>
      <w:proofErr w:type="gramEnd"/>
      <w:r w:rsidRPr="00837624">
        <w:rPr>
          <w:snapToGrid w:val="0"/>
          <w:sz w:val="24"/>
          <w:szCs w:val="20"/>
          <w:lang w:eastAsia="ru-RU"/>
        </w:rPr>
        <w:t>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6" w:name="_Toc368934360"/>
      <w:bookmarkStart w:id="307" w:name="_Toc369092724"/>
      <w:bookmarkStart w:id="308"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6"/>
      <w:bookmarkEnd w:id="307"/>
      <w:bookmarkEnd w:id="308"/>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9" w:name="_Ref429411344"/>
      <w:r w:rsidRPr="00556B64">
        <w:rPr>
          <w:color w:val="0070C0"/>
          <w:szCs w:val="24"/>
        </w:rPr>
        <w:lastRenderedPageBreak/>
        <w:t xml:space="preserve"> </w:t>
      </w:r>
      <w:bookmarkEnd w:id="309"/>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w:t>
      </w:r>
      <w:proofErr w:type="gramStart"/>
      <w:r w:rsidRPr="00837624">
        <w:rPr>
          <w:bCs w:val="0"/>
          <w:snapToGrid w:val="0"/>
          <w:sz w:val="24"/>
          <w:szCs w:val="24"/>
        </w:rPr>
        <w:t>_»_</w:t>
      </w:r>
      <w:proofErr w:type="gramEnd"/>
      <w:r w:rsidRPr="00837624">
        <w:rPr>
          <w:bCs w:val="0"/>
          <w:snapToGrid w:val="0"/>
          <w:sz w:val="24"/>
          <w:szCs w:val="24"/>
        </w:rPr>
        <w:t>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w:t>
      </w:r>
      <w:proofErr w:type="gramStart"/>
      <w:r w:rsidRPr="009B4322">
        <w:rPr>
          <w:bCs w:val="0"/>
          <w:snapToGrid w:val="0"/>
          <w:sz w:val="24"/>
          <w:szCs w:val="24"/>
        </w:rPr>
        <w:t>_»_</w:t>
      </w:r>
      <w:proofErr w:type="gramEnd"/>
      <w:r w:rsidRPr="009B4322">
        <w:rPr>
          <w:bCs w:val="0"/>
          <w:snapToGrid w:val="0"/>
          <w:sz w:val="24"/>
          <w:szCs w:val="24"/>
        </w:rPr>
        <w:t>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10" w:name="_Toc255987078"/>
      <w:bookmarkStart w:id="311" w:name="_Toc307936271"/>
      <w:bookmarkStart w:id="312" w:name="_Ref429411528"/>
      <w:r w:rsidRPr="004D0F20">
        <w:rPr>
          <w:b/>
        </w:rPr>
        <w:t xml:space="preserve">Справка о перечне и объемах выполнения аналогичных договоров </w:t>
      </w:r>
      <w:bookmarkEnd w:id="310"/>
      <w:bookmarkEnd w:id="311"/>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Сроки </w:t>
            </w:r>
            <w:proofErr w:type="gramStart"/>
            <w:r w:rsidRPr="004D0F20">
              <w:rPr>
                <w:sz w:val="20"/>
                <w:szCs w:val="20"/>
              </w:rPr>
              <w:t>выполнения  (</w:t>
            </w:r>
            <w:proofErr w:type="gramEnd"/>
            <w:r w:rsidRPr="004D0F20">
              <w:rPr>
                <w:sz w:val="20"/>
                <w:szCs w:val="20"/>
              </w:rPr>
              <w:t>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13" w:name="_Toc247081596"/>
      <w:r w:rsidRPr="004D0F20">
        <w:rPr>
          <w:b/>
        </w:rPr>
        <w:t>М.П.</w:t>
      </w:r>
      <w:bookmarkEnd w:id="313"/>
    </w:p>
    <w:p w14:paraId="7700A96D" w14:textId="77777777" w:rsidR="00F62456" w:rsidRPr="004D0F20" w:rsidRDefault="00F62456" w:rsidP="00F62456">
      <w:pPr>
        <w:tabs>
          <w:tab w:val="left" w:pos="1080"/>
        </w:tabs>
        <w:spacing w:line="240" w:lineRule="auto"/>
        <w:ind w:firstLine="540"/>
      </w:pPr>
      <w:bookmarkStart w:id="314" w:name="_Toc98251776"/>
      <w:bookmarkStart w:id="315"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14"/>
      <w:bookmarkEnd w:id="315"/>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12"/>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w:t>
      </w:r>
      <w:proofErr w:type="gramStart"/>
      <w:r w:rsidRPr="00CE72BD">
        <w:rPr>
          <w:snapToGrid w:val="0"/>
          <w:sz w:val="24"/>
          <w:szCs w:val="20"/>
          <w:lang w:eastAsia="ru-RU"/>
        </w:rPr>
        <w:t>_»_</w:t>
      </w:r>
      <w:proofErr w:type="gramEnd"/>
      <w:r w:rsidRPr="00CE72BD">
        <w:rPr>
          <w:snapToGrid w:val="0"/>
          <w:sz w:val="24"/>
          <w:szCs w:val="20"/>
          <w:lang w:eastAsia="ru-RU"/>
        </w:rPr>
        <w:t>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 xml:space="preserve">Участник </w:t>
      </w:r>
      <w:proofErr w:type="gramStart"/>
      <w:r w:rsidRPr="00CE72BD">
        <w:rPr>
          <w:bCs w:val="0"/>
          <w:sz w:val="24"/>
          <w:szCs w:val="24"/>
          <w:lang w:eastAsia="ru-RU"/>
        </w:rPr>
        <w:t>закупки:_</w:t>
      </w:r>
      <w:proofErr w:type="gramEnd"/>
      <w:r w:rsidRPr="00CE72BD">
        <w:rPr>
          <w:bCs w:val="0"/>
          <w:sz w:val="24"/>
          <w:szCs w:val="24"/>
          <w:lang w:eastAsia="ru-RU"/>
        </w:rPr>
        <w:t>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указанных лиц, являющихся субъектами малого/ </w:t>
      </w:r>
      <w:proofErr w:type="gramStart"/>
      <w:r w:rsidRPr="00CE72BD">
        <w:rPr>
          <w:bCs w:val="0"/>
          <w:sz w:val="24"/>
          <w:szCs w:val="24"/>
          <w:lang w:eastAsia="ru-RU"/>
        </w:rPr>
        <w:t>среднего предпринимательства</w:t>
      </w:r>
      <w:proofErr w:type="gramEnd"/>
      <w:r w:rsidRPr="00CE72BD">
        <w:rPr>
          <w:bCs w:val="0"/>
          <w:sz w:val="24"/>
          <w:szCs w:val="24"/>
          <w:lang w:eastAsia="ru-RU"/>
        </w:rPr>
        <w:t xml:space="preserve">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6" w:name="OLE_LINK2"/>
      <w:bookmarkEnd w:id="5"/>
      <w:bookmarkEnd w:id="6"/>
      <w:bookmarkEnd w:id="316"/>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17"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w:t>
      </w:r>
      <w:proofErr w:type="gramStart"/>
      <w:r w:rsidRPr="00787192">
        <w:rPr>
          <w:snapToGrid w:val="0"/>
          <w:sz w:val="24"/>
          <w:szCs w:val="20"/>
          <w:lang w:eastAsia="ru-RU"/>
        </w:rPr>
        <w:t>_»_</w:t>
      </w:r>
      <w:proofErr w:type="gramEnd"/>
      <w:r w:rsidRPr="00787192">
        <w:rPr>
          <w:snapToGrid w:val="0"/>
          <w:sz w:val="24"/>
          <w:szCs w:val="20"/>
          <w:lang w:eastAsia="ru-RU"/>
        </w:rPr>
        <w:t>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17"/>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proofErr w:type="gramStart"/>
      <w:r w:rsidRPr="00787192">
        <w:rPr>
          <w:b/>
          <w:szCs w:val="24"/>
        </w:rPr>
        <w:t>Участник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w:t>
      </w:r>
      <w:proofErr w:type="gramStart"/>
      <w:r w:rsidRPr="00787192">
        <w:rPr>
          <w:bCs w:val="0"/>
          <w:i/>
          <w:sz w:val="20"/>
        </w:rPr>
        <w:t xml:space="preserve">услуг  </w:t>
      </w:r>
      <w:r w:rsidRPr="00787192">
        <w:rPr>
          <w:bCs w:val="0"/>
          <w:sz w:val="20"/>
        </w:rPr>
        <w:t>(</w:t>
      </w:r>
      <w:proofErr w:type="gramEnd"/>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w:t>
      </w:r>
      <w:proofErr w:type="gramStart"/>
      <w:r w:rsidRPr="00787192">
        <w:rPr>
          <w:sz w:val="20"/>
        </w:rPr>
        <w:t>т.п..</w:t>
      </w:r>
      <w:proofErr w:type="gramEnd"/>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w:t>
      </w:r>
      <w:proofErr w:type="gramStart"/>
      <w:r w:rsidRPr="00787192">
        <w:rPr>
          <w:snapToGrid w:val="0"/>
          <w:sz w:val="24"/>
          <w:szCs w:val="20"/>
          <w:lang w:eastAsia="ru-RU"/>
        </w:rPr>
        <w:t>_»_</w:t>
      </w:r>
      <w:proofErr w:type="gramEnd"/>
      <w:r w:rsidRPr="00787192">
        <w:rPr>
          <w:snapToGrid w:val="0"/>
          <w:sz w:val="24"/>
          <w:szCs w:val="20"/>
          <w:lang w:eastAsia="ru-RU"/>
        </w:rPr>
        <w:t>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8" w:name="_Toc378254414"/>
      <w:r w:rsidRPr="00CE320F">
        <w:rPr>
          <w:bCs w:val="0"/>
          <w:sz w:val="24"/>
          <w:szCs w:val="24"/>
        </w:rPr>
        <w:t>Форма Справки о кадровых ресурсах</w:t>
      </w:r>
      <w:bookmarkEnd w:id="318"/>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w:t>
      </w:r>
      <w:proofErr w:type="gramStart"/>
      <w:r w:rsidRPr="00CE320F">
        <w:rPr>
          <w:bCs w:val="0"/>
          <w:sz w:val="24"/>
          <w:szCs w:val="24"/>
        </w:rPr>
        <w:t>_»_</w:t>
      </w:r>
      <w:proofErr w:type="gramEnd"/>
      <w:r w:rsidRPr="00CE320F">
        <w:rPr>
          <w:bCs w:val="0"/>
          <w:sz w:val="24"/>
          <w:szCs w:val="24"/>
        </w:rPr>
        <w:t>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w:t>
      </w:r>
      <w:proofErr w:type="gramStart"/>
      <w:r w:rsidRPr="00CE320F">
        <w:rPr>
          <w:bCs w:val="0"/>
          <w:sz w:val="24"/>
          <w:szCs w:val="24"/>
        </w:rPr>
        <w:t>лет,  –</w:t>
      </w:r>
      <w:proofErr w:type="gramEnd"/>
      <w:r w:rsidRPr="00CE320F">
        <w:rPr>
          <w:bCs w:val="0"/>
          <w:sz w:val="24"/>
          <w:szCs w:val="24"/>
        </w:rPr>
        <w:t xml:space="preserve">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5"/>
      <w:headerReference w:type="first" r:id="rId46"/>
      <w:footerReference w:type="first" r:id="rId47"/>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54D97" w14:textId="77777777" w:rsidR="00317CF4" w:rsidRDefault="00317CF4">
      <w:pPr>
        <w:spacing w:line="240" w:lineRule="auto"/>
      </w:pPr>
      <w:r>
        <w:separator/>
      </w:r>
    </w:p>
  </w:endnote>
  <w:endnote w:type="continuationSeparator" w:id="0">
    <w:p w14:paraId="7D98D475" w14:textId="77777777" w:rsidR="00317CF4" w:rsidRDefault="00317CF4">
      <w:pPr>
        <w:spacing w:line="240" w:lineRule="auto"/>
      </w:pPr>
      <w:r>
        <w:continuationSeparator/>
      </w:r>
    </w:p>
  </w:endnote>
  <w:endnote w:type="continuationNotice" w:id="1">
    <w:p w14:paraId="175E46BB" w14:textId="77777777" w:rsidR="00317CF4" w:rsidRDefault="00317C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Japanese Gothic"/>
    <w:panose1 w:val="00000000000000000000"/>
    <w:charset w:val="80"/>
    <w:family w:val="auto"/>
    <w:notTrueType/>
    <w:pitch w:val="default"/>
    <w:sig w:usb0="00000001" w:usb1="08070000" w:usb2="00000010" w:usb3="00000000" w:csb0="00020000" w:csb1="00000000"/>
  </w:font>
  <w:font w:name="Pragmatica">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ADF7" w14:textId="77777777" w:rsidR="00904081" w:rsidRDefault="0090408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C80E1" w14:textId="77777777" w:rsidR="00904081" w:rsidRPr="00FA0376" w:rsidRDefault="00904081"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13654">
      <w:rPr>
        <w:noProof/>
        <w:sz w:val="16"/>
        <w:szCs w:val="16"/>
        <w:lang w:eastAsia="ru-RU"/>
      </w:rPr>
      <w:t>22</w:t>
    </w:r>
    <w:r w:rsidRPr="00FA0376">
      <w:rPr>
        <w:sz w:val="16"/>
        <w:szCs w:val="16"/>
        <w:lang w:eastAsia="ru-RU"/>
      </w:rPr>
      <w:fldChar w:fldCharType="end"/>
    </w:r>
  </w:p>
  <w:p w14:paraId="3B08FB40" w14:textId="041F443D" w:rsidR="00904081" w:rsidRPr="00C53E73" w:rsidRDefault="00904081" w:rsidP="00C563CF">
    <w:pPr>
      <w:pStyle w:val="a"/>
      <w:numPr>
        <w:ilvl w:val="0"/>
        <w:numId w:val="0"/>
      </w:numPr>
      <w:suppressAutoHyphens w:val="0"/>
      <w:autoSpaceDE w:val="0"/>
      <w:autoSpaceDN w:val="0"/>
      <w:spacing w:before="40" w:line="240" w:lineRule="auto"/>
      <w:contextualSpacing w:val="0"/>
      <w:jc w:val="center"/>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C563CF">
      <w:rPr>
        <w:sz w:val="18"/>
        <w:szCs w:val="18"/>
      </w:rPr>
      <w:t>право заключения договора на оказание услуг по организации и проведению культурно-массовых и спортивно-оздоровительных мероприятий в филиале ПАО «МРСК Юга» - «Волгоградэнерго»</w:t>
    </w:r>
  </w:p>
  <w:p w14:paraId="629B92FA" w14:textId="77777777" w:rsidR="00904081" w:rsidRPr="008B416A" w:rsidRDefault="00904081"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808E6" w14:textId="77777777" w:rsidR="00904081" w:rsidRDefault="0090408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CC891" w14:textId="77777777" w:rsidR="00904081" w:rsidRDefault="00904081"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302D3" w14:textId="77777777" w:rsidR="00904081" w:rsidRDefault="00904081"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91C0" w14:textId="77777777" w:rsidR="00904081" w:rsidRPr="00C107B8" w:rsidRDefault="00904081"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F65B5" w14:textId="77777777" w:rsidR="00904081" w:rsidRDefault="00904081"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99E6" w14:textId="77777777" w:rsidR="00904081" w:rsidRPr="00C107B8" w:rsidRDefault="00904081"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1BA45" w14:textId="77777777" w:rsidR="00317CF4" w:rsidRDefault="00317CF4">
      <w:pPr>
        <w:spacing w:line="240" w:lineRule="auto"/>
      </w:pPr>
      <w:r>
        <w:separator/>
      </w:r>
    </w:p>
  </w:footnote>
  <w:footnote w:type="continuationSeparator" w:id="0">
    <w:p w14:paraId="4C5EE493" w14:textId="77777777" w:rsidR="00317CF4" w:rsidRDefault="00317CF4">
      <w:pPr>
        <w:spacing w:line="240" w:lineRule="auto"/>
      </w:pPr>
      <w:r>
        <w:continuationSeparator/>
      </w:r>
    </w:p>
  </w:footnote>
  <w:footnote w:type="continuationNotice" w:id="1">
    <w:p w14:paraId="456CF827" w14:textId="77777777" w:rsidR="00317CF4" w:rsidRDefault="00317CF4">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4E7B8" w14:textId="77777777" w:rsidR="00904081" w:rsidRDefault="0090408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4EB0" w14:textId="77777777" w:rsidR="00904081" w:rsidRDefault="00904081"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87ACA" w14:textId="77777777" w:rsidR="00904081" w:rsidRDefault="00904081">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D711" w14:textId="77777777" w:rsidR="00904081" w:rsidRDefault="0090408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BFF8A" w14:textId="77777777" w:rsidR="00904081" w:rsidRDefault="00904081"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22E28" w14:textId="77777777" w:rsidR="00904081" w:rsidRDefault="00904081">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8A8EE" w14:textId="77777777" w:rsidR="00904081" w:rsidRDefault="00904081"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D783B" w14:textId="77777777" w:rsidR="00904081" w:rsidRDefault="00904081">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C3357" w14:textId="77777777" w:rsidR="00904081" w:rsidRDefault="00904081">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C26D0" w14:textId="77777777" w:rsidR="00904081" w:rsidRDefault="00904081"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15:restartNumberingAfterBreak="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7"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8"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9"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9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6"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2"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90"/>
  </w:num>
  <w:num w:numId="11">
    <w:abstractNumId w:val="95"/>
  </w:num>
  <w:num w:numId="12">
    <w:abstractNumId w:val="98"/>
  </w:num>
  <w:num w:numId="13">
    <w:abstractNumId w:val="97"/>
  </w:num>
  <w:num w:numId="14">
    <w:abstractNumId w:val="113"/>
  </w:num>
  <w:num w:numId="15">
    <w:abstractNumId w:val="99"/>
  </w:num>
  <w:num w:numId="16">
    <w:abstractNumId w:val="85"/>
  </w:num>
  <w:num w:numId="17">
    <w:abstractNumId w:val="79"/>
  </w:num>
  <w:num w:numId="18">
    <w:abstractNumId w:val="114"/>
  </w:num>
  <w:num w:numId="19">
    <w:abstractNumId w:val="110"/>
  </w:num>
  <w:num w:numId="20">
    <w:abstractNumId w:val="102"/>
  </w:num>
  <w:num w:numId="21">
    <w:abstractNumId w:val="84"/>
  </w:num>
  <w:num w:numId="22">
    <w:abstractNumId w:val="87"/>
  </w:num>
  <w:num w:numId="23">
    <w:abstractNumId w:val="88"/>
  </w:num>
  <w:num w:numId="24">
    <w:abstractNumId w:val="96"/>
  </w:num>
  <w:num w:numId="25">
    <w:abstractNumId w:val="92"/>
  </w:num>
  <w:num w:numId="26">
    <w:abstractNumId w:val="103"/>
  </w:num>
  <w:num w:numId="27">
    <w:abstractNumId w:val="86"/>
  </w:num>
  <w:num w:numId="28">
    <w:abstractNumId w:val="107"/>
  </w:num>
  <w:num w:numId="29">
    <w:abstractNumId w:val="106"/>
  </w:num>
  <w:num w:numId="30">
    <w:abstractNumId w:val="91"/>
  </w:num>
  <w:num w:numId="31">
    <w:abstractNumId w:val="73"/>
  </w:num>
  <w:num w:numId="32">
    <w:abstractNumId w:val="82"/>
  </w:num>
  <w:num w:numId="33">
    <w:abstractNumId w:val="111"/>
  </w:num>
  <w:num w:numId="34">
    <w:abstractNumId w:val="72"/>
  </w:num>
  <w:num w:numId="35">
    <w:abstractNumId w:val="69"/>
  </w:num>
  <w:num w:numId="36">
    <w:abstractNumId w:val="100"/>
  </w:num>
  <w:num w:numId="37">
    <w:abstractNumId w:val="75"/>
  </w:num>
  <w:num w:numId="38">
    <w:abstractNumId w:val="94"/>
  </w:num>
  <w:num w:numId="39">
    <w:abstractNumId w:val="108"/>
  </w:num>
  <w:num w:numId="40">
    <w:abstractNumId w:val="89"/>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3"/>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8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8"/>
  </w:num>
  <w:num w:numId="49">
    <w:abstractNumId w:val="112"/>
  </w:num>
  <w:num w:numId="50">
    <w:abstractNumId w:val="81"/>
  </w:num>
  <w:num w:numId="51">
    <w:abstractNumId w:val="71"/>
  </w:num>
  <w:num w:numId="52">
    <w:abstractNumId w:val="76"/>
  </w:num>
  <w:num w:numId="5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3"/>
  </w:num>
  <w:num w:numId="55">
    <w:abstractNumId w:val="7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365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17CF4"/>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088E"/>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1F0"/>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4081"/>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1A3D"/>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3D5F"/>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5585"/>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63CF"/>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3B8"/>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0B78"/>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6F8772C9-26DF-4256-AF0D-93ED5C1A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simonovae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EE475C9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1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consultantplus://offline/ref=4BA48BE624A91FD31E16D9987D2DABDF3ADC80E474C9A66BBF0F300EE926h9G" TargetMode="External"/><Relationship Id="rId38" Type="http://schemas.openxmlformats.org/officeDocument/2006/relationships/hyperlink" Target="consultantplus://offline/ref=4BA48BE624A91FD31E16D9987D2DABDF39D588EE7BC4A66BBF0F300EE926h9G" TargetMode="Externa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yperlink" Target="consultantplus://offline/ref=4BA48BE624A91FD31E16D9987D2DABDF3ADD89EE74C4A66BBF0F300EE926h9G"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b2b-energo.ru/" TargetMode="External"/><Relationship Id="rId31" Type="http://schemas.openxmlformats.org/officeDocument/2006/relationships/hyperlink" Target="consultantplus://offline/ref=4BA48BE624A91FD31E16D9987D2DABDF3ADC8BE676C8A66BBF0F300EE969ACC768B8C8F4E178844D2EhAG" TargetMode="External"/><Relationship Id="rId44" Type="http://schemas.openxmlformats.org/officeDocument/2006/relationships/header" Target="header9.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yperlink" Target="http://www.rosseti.ru/about/anticorruptionpolicy/policy/index.php" TargetMode="External"/><Relationship Id="rId35" Type="http://schemas.openxmlformats.org/officeDocument/2006/relationships/hyperlink" Target="consultantplus://offline/ref=4BA48BE624A91FD31E16D9987D2DABDF3ADC80E072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F4BFE-5293-4ED6-AFC7-E099398C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3428</TotalTime>
  <Pages>61</Pages>
  <Words>21578</Words>
  <Characters>122996</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144286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Симонова Елена Владимировна</cp:lastModifiedBy>
  <cp:revision>76</cp:revision>
  <cp:lastPrinted>2017-04-13T08:20:00Z</cp:lastPrinted>
  <dcterms:created xsi:type="dcterms:W3CDTF">2016-07-15T04:13:00Z</dcterms:created>
  <dcterms:modified xsi:type="dcterms:W3CDTF">2017-04-13T08:32:00Z</dcterms:modified>
</cp:coreProperties>
</file>